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343FE30" w14:textId="77777777" w:rsidR="00E9041B" w:rsidRPr="00CF2EFD" w:rsidRDefault="00E9041B" w:rsidP="00E9041B">
      <w:pPr>
        <w:spacing w:line="276" w:lineRule="auto"/>
        <w:jc w:val="center"/>
      </w:pPr>
      <w:r w:rsidRPr="00CF2EFD">
        <w:t>Филиал ПАО «</w:t>
      </w:r>
      <w:proofErr w:type="spellStart"/>
      <w:r w:rsidRPr="00CF2EFD">
        <w:t>Россети</w:t>
      </w:r>
      <w:proofErr w:type="spellEnd"/>
      <w:r w:rsidRPr="00CF2EFD">
        <w:t xml:space="preserve"> Центр и Приволжье» – «Калугаэнерго»</w:t>
      </w:r>
    </w:p>
    <w:p w14:paraId="227B3EEC" w14:textId="77777777" w:rsidR="00E9041B" w:rsidRPr="00CF2EFD" w:rsidRDefault="00E9041B" w:rsidP="00E9041B">
      <w:pPr>
        <w:spacing w:line="276" w:lineRule="auto"/>
        <w:ind w:left="5040"/>
      </w:pPr>
    </w:p>
    <w:p w14:paraId="6D29A226" w14:textId="77777777" w:rsidR="00E9041B" w:rsidRPr="00CF2EFD" w:rsidRDefault="00E9041B" w:rsidP="00E9041B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27"/>
        <w:gridCol w:w="5128"/>
      </w:tblGrid>
      <w:tr w:rsidR="00E9041B" w:rsidRPr="00CF2EFD" w14:paraId="021286A2" w14:textId="77777777" w:rsidTr="0079683C">
        <w:tc>
          <w:tcPr>
            <w:tcW w:w="2500" w:type="pct"/>
            <w:shd w:val="clear" w:color="auto" w:fill="auto"/>
          </w:tcPr>
          <w:p w14:paraId="713E7168" w14:textId="77777777" w:rsidR="00E9041B" w:rsidRPr="00CF2EFD" w:rsidRDefault="00E9041B" w:rsidP="0079683C">
            <w:pPr>
              <w:spacing w:line="276" w:lineRule="auto"/>
            </w:pPr>
          </w:p>
        </w:tc>
        <w:tc>
          <w:tcPr>
            <w:tcW w:w="2500" w:type="pct"/>
            <w:shd w:val="clear" w:color="auto" w:fill="auto"/>
          </w:tcPr>
          <w:p w14:paraId="03918850" w14:textId="13EF1043" w:rsidR="00E9041B" w:rsidRPr="00CF2EFD" w:rsidRDefault="00E9041B" w:rsidP="0079683C">
            <w:pPr>
              <w:spacing w:line="276" w:lineRule="auto"/>
              <w:jc w:val="both"/>
              <w:rPr>
                <w:b/>
                <w:bCs/>
              </w:rPr>
            </w:pPr>
            <w:r w:rsidRPr="00CF2EFD">
              <w:rPr>
                <w:b/>
                <w:bCs/>
              </w:rPr>
              <w:t>Утверждаю:</w:t>
            </w:r>
          </w:p>
          <w:p w14:paraId="01271D56" w14:textId="77777777" w:rsidR="00E9041B" w:rsidRPr="00CF2EFD" w:rsidRDefault="00E9041B" w:rsidP="0079683C">
            <w:pPr>
              <w:spacing w:line="276" w:lineRule="auto"/>
              <w:rPr>
                <w:b/>
                <w:bCs/>
              </w:rPr>
            </w:pPr>
            <w:r w:rsidRPr="00CF2EFD">
              <w:t xml:space="preserve">Первый заместитель директора </w:t>
            </w:r>
            <w:r w:rsidRPr="00CF2EFD">
              <w:rPr>
                <w:b/>
                <w:bCs/>
              </w:rPr>
              <w:t xml:space="preserve">– </w:t>
            </w:r>
          </w:p>
          <w:p w14:paraId="549D2F87" w14:textId="77777777" w:rsidR="00E9041B" w:rsidRPr="00CF2EFD" w:rsidRDefault="00E9041B" w:rsidP="0079683C">
            <w:pPr>
              <w:spacing w:line="276" w:lineRule="auto"/>
            </w:pPr>
            <w:r w:rsidRPr="00CF2EFD">
              <w:rPr>
                <w:bCs/>
              </w:rPr>
              <w:t xml:space="preserve">главный инженер </w:t>
            </w:r>
            <w:r w:rsidRPr="00CF2EFD">
              <w:t>филиала «Калугаэнерго»</w:t>
            </w:r>
          </w:p>
          <w:p w14:paraId="2D352C3B" w14:textId="77777777" w:rsidR="00E9041B" w:rsidRPr="00CF2EFD" w:rsidRDefault="00E9041B" w:rsidP="0079683C">
            <w:pPr>
              <w:spacing w:line="276" w:lineRule="auto"/>
              <w:jc w:val="both"/>
            </w:pPr>
          </w:p>
          <w:p w14:paraId="6BEE9EBC" w14:textId="77777777" w:rsidR="00E9041B" w:rsidRPr="00CF2EFD" w:rsidRDefault="00E9041B" w:rsidP="0079683C">
            <w:pPr>
              <w:spacing w:line="276" w:lineRule="auto"/>
              <w:jc w:val="both"/>
            </w:pPr>
            <w:r w:rsidRPr="00CF2EFD">
              <w:t>_______________________ /</w:t>
            </w:r>
            <w:r w:rsidRPr="00CF2EFD">
              <w:rPr>
                <w:u w:val="single"/>
              </w:rPr>
              <w:t>А.Ю. Митюхин</w:t>
            </w:r>
            <w:r w:rsidRPr="00CF2EFD">
              <w:t>/</w:t>
            </w:r>
          </w:p>
          <w:p w14:paraId="3C4C8131" w14:textId="77777777" w:rsidR="00E9041B" w:rsidRPr="00CF2EFD" w:rsidRDefault="00E9041B" w:rsidP="0079683C">
            <w:pPr>
              <w:spacing w:line="276" w:lineRule="auto"/>
              <w:ind w:firstLine="861"/>
              <w:jc w:val="both"/>
              <w:rPr>
                <w:vertAlign w:val="superscript"/>
              </w:rPr>
            </w:pPr>
            <w:r w:rsidRPr="00CF2EFD">
              <w:rPr>
                <w:vertAlign w:val="superscript"/>
              </w:rPr>
              <w:t>(подпись)</w:t>
            </w:r>
          </w:p>
          <w:p w14:paraId="5E05080B" w14:textId="36FE4781" w:rsidR="00E9041B" w:rsidRPr="00CF2EFD" w:rsidRDefault="00E9041B" w:rsidP="00E9041B">
            <w:pPr>
              <w:spacing w:line="276" w:lineRule="auto"/>
              <w:jc w:val="both"/>
            </w:pPr>
            <w:r w:rsidRPr="00CF2EFD">
              <w:t xml:space="preserve">« </w:t>
            </w:r>
            <w:r>
              <w:rPr>
                <w:u w:val="single"/>
              </w:rPr>
              <w:t>08</w:t>
            </w:r>
            <w:r>
              <w:t xml:space="preserve"> </w:t>
            </w:r>
            <w:r w:rsidRPr="00CF2EFD">
              <w:t xml:space="preserve">» </w:t>
            </w:r>
            <w:r w:rsidRPr="00E9041B">
              <w:t>___</w:t>
            </w:r>
            <w:r w:rsidRPr="00E9041B">
              <w:rPr>
                <w:u w:val="single"/>
              </w:rPr>
              <w:t>июля</w:t>
            </w:r>
            <w:r w:rsidRPr="00E9041B">
              <w:t>___</w:t>
            </w:r>
            <w:r w:rsidRPr="00CF2EFD">
              <w:t xml:space="preserve"> 2026г.</w:t>
            </w:r>
          </w:p>
        </w:tc>
      </w:tr>
    </w:tbl>
    <w:p w14:paraId="1BC3B943" w14:textId="77777777" w:rsidR="00E9041B" w:rsidRPr="00940416" w:rsidRDefault="00E9041B" w:rsidP="00E9041B">
      <w:pPr>
        <w:spacing w:line="276" w:lineRule="auto"/>
        <w:ind w:left="4820"/>
        <w:rPr>
          <w:sz w:val="24"/>
          <w:szCs w:val="24"/>
        </w:rPr>
      </w:pPr>
    </w:p>
    <w:p w14:paraId="3EA712F6" w14:textId="77777777" w:rsidR="00E9041B" w:rsidRPr="00940416" w:rsidRDefault="00E9041B" w:rsidP="00E9041B">
      <w:pPr>
        <w:spacing w:line="276" w:lineRule="auto"/>
        <w:ind w:left="4820"/>
        <w:rPr>
          <w:sz w:val="24"/>
          <w:szCs w:val="24"/>
        </w:rPr>
      </w:pPr>
    </w:p>
    <w:p w14:paraId="113CCF3F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1D8A745E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639F07FF" w14:textId="77777777" w:rsidR="00CC6433" w:rsidRPr="00CC6433" w:rsidRDefault="00CC6433" w:rsidP="006A63A7">
      <w:pPr>
        <w:keepNext/>
        <w:spacing w:line="276" w:lineRule="auto"/>
        <w:jc w:val="center"/>
        <w:outlineLvl w:val="1"/>
        <w:rPr>
          <w:b/>
          <w:sz w:val="26"/>
          <w:szCs w:val="26"/>
        </w:rPr>
      </w:pPr>
      <w:r w:rsidRPr="00CC6433">
        <w:rPr>
          <w:b/>
          <w:sz w:val="26"/>
          <w:szCs w:val="26"/>
        </w:rPr>
        <w:t>ТЕХНИЧЕСКОЕ ЗАДАНИЕ</w:t>
      </w:r>
    </w:p>
    <w:p w14:paraId="6702B746" w14:textId="77777777" w:rsidR="00CC6433" w:rsidRPr="00CC6433" w:rsidRDefault="00CC6433" w:rsidP="006A63A7">
      <w:pPr>
        <w:spacing w:line="276" w:lineRule="auto"/>
        <w:rPr>
          <w:sz w:val="24"/>
          <w:szCs w:val="24"/>
        </w:rPr>
      </w:pPr>
    </w:p>
    <w:p w14:paraId="6E3DD902" w14:textId="77777777" w:rsidR="00CC6433" w:rsidRPr="00CC6433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CC6433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47D98439" w14:textId="70F3629E" w:rsidR="00042B3C" w:rsidRDefault="00042B3C" w:rsidP="00042B3C">
      <w:pPr>
        <w:pStyle w:val="ad"/>
        <w:spacing w:line="360" w:lineRule="auto"/>
        <w:ind w:left="0" w:firstLine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Строительство КВЛ-0,4 </w:t>
      </w:r>
      <w:proofErr w:type="spellStart"/>
      <w:r>
        <w:rPr>
          <w:b/>
          <w:sz w:val="24"/>
          <w:szCs w:val="24"/>
          <w:u w:val="single"/>
        </w:rPr>
        <w:t>кВ</w:t>
      </w:r>
      <w:proofErr w:type="spellEnd"/>
      <w:r>
        <w:rPr>
          <w:b/>
          <w:sz w:val="24"/>
          <w:szCs w:val="24"/>
          <w:u w:val="single"/>
        </w:rPr>
        <w:t>,</w:t>
      </w:r>
    </w:p>
    <w:p w14:paraId="1AB6C7A3" w14:textId="58B4752A" w:rsidR="00042B3C" w:rsidRDefault="00042B3C" w:rsidP="00042B3C">
      <w:pPr>
        <w:pStyle w:val="ad"/>
        <w:spacing w:line="360" w:lineRule="auto"/>
        <w:ind w:left="0" w:firstLine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реконструкция </w:t>
      </w:r>
      <w:r w:rsidR="00CC063C" w:rsidRPr="00CC063C">
        <w:rPr>
          <w:b/>
          <w:sz w:val="24"/>
          <w:szCs w:val="24"/>
          <w:u w:val="single"/>
        </w:rPr>
        <w:t>КТП-467</w:t>
      </w:r>
      <w:r>
        <w:rPr>
          <w:b/>
          <w:sz w:val="24"/>
          <w:szCs w:val="24"/>
          <w:u w:val="single"/>
        </w:rPr>
        <w:t>.</w:t>
      </w:r>
    </w:p>
    <w:p w14:paraId="36DBD08A" w14:textId="40270337" w:rsidR="00CC6433" w:rsidRDefault="00042B3C" w:rsidP="00042B3C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  <w:r w:rsidRPr="001848D6">
        <w:rPr>
          <w:b/>
          <w:sz w:val="24"/>
          <w:szCs w:val="24"/>
          <w:u w:val="single"/>
        </w:rPr>
        <w:t xml:space="preserve">Калужская область, </w:t>
      </w:r>
      <w:r w:rsidR="00CC063C" w:rsidRPr="00CC063C">
        <w:rPr>
          <w:b/>
          <w:sz w:val="24"/>
          <w:szCs w:val="24"/>
          <w:u w:val="single"/>
        </w:rPr>
        <w:t>г. Калуга, ул. Советская</w:t>
      </w:r>
      <w:r w:rsidRPr="00E5370E">
        <w:rPr>
          <w:b/>
          <w:sz w:val="24"/>
          <w:szCs w:val="24"/>
          <w:u w:val="single"/>
        </w:rPr>
        <w:t>.</w:t>
      </w:r>
    </w:p>
    <w:p w14:paraId="29DC0EC2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7A2EED08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754853D3" w14:textId="7E4FBE80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b/>
          <w:sz w:val="24"/>
          <w:szCs w:val="24"/>
        </w:rPr>
        <w:t>ТЗ/40/</w:t>
      </w:r>
      <w:r w:rsidR="00D10DC7">
        <w:rPr>
          <w:b/>
          <w:sz w:val="24"/>
          <w:szCs w:val="24"/>
        </w:rPr>
        <w:t>2026</w:t>
      </w:r>
      <w:r w:rsidRPr="00FA4CB5">
        <w:rPr>
          <w:b/>
          <w:sz w:val="24"/>
          <w:szCs w:val="24"/>
        </w:rPr>
        <w:t>/</w:t>
      </w:r>
      <w:r w:rsidR="00A762B5">
        <w:rPr>
          <w:b/>
          <w:sz w:val="24"/>
          <w:szCs w:val="24"/>
        </w:rPr>
        <w:t>2432</w:t>
      </w:r>
      <w:r w:rsidRPr="00FA4CB5">
        <w:rPr>
          <w:b/>
          <w:sz w:val="24"/>
          <w:szCs w:val="24"/>
        </w:rPr>
        <w:t>-2</w:t>
      </w:r>
    </w:p>
    <w:p w14:paraId="72C4B2AC" w14:textId="77777777" w:rsidR="00C84747" w:rsidRDefault="00C8474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F075569" w14:textId="77777777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76490C2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81246CE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00332EFF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69E9E2A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E268D92" w14:textId="77777777" w:rsidR="007F6F2B" w:rsidRDefault="007F6F2B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811F9E0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4ABC611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6CDA3CC9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0B5AD738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6FF3DE9" w14:textId="77777777" w:rsidR="00B94216" w:rsidRDefault="00B94216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8F6E0D1" w14:textId="77777777" w:rsidR="00B94216" w:rsidRDefault="00B94216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21BB593" w14:textId="77777777" w:rsidR="00D10DC7" w:rsidRDefault="00D10DC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6C11A7C9" w14:textId="0CC82A9E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617B920" w14:textId="36D6FC9B" w:rsidR="00042B3C" w:rsidRDefault="00042B3C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0A5859F" w14:textId="77777777" w:rsidR="00042B3C" w:rsidRDefault="00042B3C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C5EAC9F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7115176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sz w:val="24"/>
          <w:szCs w:val="24"/>
        </w:rPr>
        <w:t>Калуга</w:t>
      </w:r>
      <w:r>
        <w:rPr>
          <w:sz w:val="26"/>
          <w:szCs w:val="26"/>
        </w:rPr>
        <w:t xml:space="preserve"> 202</w:t>
      </w:r>
      <w:r w:rsidR="00D10DC7">
        <w:rPr>
          <w:sz w:val="26"/>
          <w:szCs w:val="26"/>
        </w:rPr>
        <w:t>6</w:t>
      </w:r>
      <w:r>
        <w:rPr>
          <w:sz w:val="26"/>
          <w:szCs w:val="26"/>
        </w:rPr>
        <w:t xml:space="preserve"> год</w:t>
      </w:r>
    </w:p>
    <w:p w14:paraId="4E6F05E4" w14:textId="77777777" w:rsidR="00464A77" w:rsidRPr="005C6EBA" w:rsidRDefault="002B7E4F" w:rsidP="005C6EBA">
      <w:pPr>
        <w:pStyle w:val="ad"/>
        <w:numPr>
          <w:ilvl w:val="0"/>
          <w:numId w:val="21"/>
        </w:numPr>
        <w:ind w:left="0" w:firstLine="851"/>
        <w:jc w:val="left"/>
        <w:rPr>
          <w:bCs/>
          <w:sz w:val="24"/>
          <w:szCs w:val="24"/>
        </w:rPr>
      </w:pPr>
      <w:r>
        <w:rPr>
          <w:sz w:val="26"/>
          <w:szCs w:val="26"/>
        </w:rPr>
        <w:br w:type="page"/>
      </w:r>
      <w:r w:rsidR="00464A77" w:rsidRPr="005C6EBA">
        <w:rPr>
          <w:b/>
          <w:sz w:val="24"/>
          <w:szCs w:val="24"/>
        </w:rPr>
        <w:lastRenderedPageBreak/>
        <w:t>Основание выполнения работ</w:t>
      </w:r>
    </w:p>
    <w:p w14:paraId="1441D67F" w14:textId="77777777" w:rsidR="009C5564" w:rsidRPr="005C6EBA" w:rsidRDefault="009C5564" w:rsidP="005C6EBA">
      <w:pPr>
        <w:pStyle w:val="ad"/>
        <w:ind w:left="0" w:firstLine="851"/>
        <w:jc w:val="both"/>
        <w:rPr>
          <w:bCs/>
          <w:sz w:val="24"/>
          <w:szCs w:val="24"/>
        </w:rPr>
      </w:pPr>
    </w:p>
    <w:p w14:paraId="3CCE715F" w14:textId="77777777" w:rsidR="001730C2" w:rsidRPr="005C6EBA" w:rsidRDefault="001730C2" w:rsidP="005C6EB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Исполнение </w:t>
      </w:r>
      <w:r w:rsidR="008D25F3" w:rsidRPr="005C6EBA">
        <w:rPr>
          <w:bCs/>
          <w:iCs/>
          <w:sz w:val="24"/>
          <w:szCs w:val="24"/>
        </w:rPr>
        <w:t xml:space="preserve">мероприятий </w:t>
      </w:r>
      <w:r w:rsidRPr="005C6EBA">
        <w:rPr>
          <w:bCs/>
          <w:iCs/>
          <w:sz w:val="24"/>
          <w:szCs w:val="24"/>
        </w:rPr>
        <w:t>сетев</w:t>
      </w:r>
      <w:r w:rsidR="008D25F3" w:rsidRPr="005C6EBA">
        <w:rPr>
          <w:bCs/>
          <w:iCs/>
          <w:sz w:val="24"/>
          <w:szCs w:val="24"/>
        </w:rPr>
        <w:t>ой</w:t>
      </w:r>
      <w:r w:rsidRPr="005C6EBA">
        <w:rPr>
          <w:bCs/>
          <w:iCs/>
          <w:sz w:val="24"/>
          <w:szCs w:val="24"/>
        </w:rPr>
        <w:t xml:space="preserve"> </w:t>
      </w:r>
      <w:r w:rsidR="008D25F3" w:rsidRPr="005C6EBA">
        <w:rPr>
          <w:bCs/>
          <w:iCs/>
          <w:sz w:val="24"/>
          <w:szCs w:val="24"/>
        </w:rPr>
        <w:t>организации</w:t>
      </w:r>
      <w:r w:rsidRPr="005C6EBA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</w:t>
      </w:r>
      <w:r w:rsidR="00CC6433" w:rsidRPr="005C6EBA">
        <w:rPr>
          <w:bCs/>
          <w:iCs/>
          <w:sz w:val="24"/>
          <w:szCs w:val="24"/>
        </w:rPr>
        <w:t>Центр и Приволжье» – «Калугаэнерго»</w:t>
      </w:r>
    </w:p>
    <w:p w14:paraId="56E01BEF" w14:textId="77777777" w:rsidR="00464A77" w:rsidRPr="005C6EBA" w:rsidRDefault="00464A77" w:rsidP="005C6EBA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6E9C722B" w14:textId="77777777" w:rsidR="005201F2" w:rsidRPr="005C6EBA" w:rsidRDefault="005D5054" w:rsidP="005C6EBA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C6EBA">
        <w:rPr>
          <w:b/>
          <w:sz w:val="24"/>
          <w:szCs w:val="24"/>
        </w:rPr>
        <w:t>Общие требования</w:t>
      </w:r>
    </w:p>
    <w:p w14:paraId="02D4CD5E" w14:textId="77777777" w:rsidR="00EC7ABE" w:rsidRPr="005C6EBA" w:rsidRDefault="00EC7ABE" w:rsidP="005C6EBA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5C6EBA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1730C2" w:rsidRPr="005C6EBA">
        <w:rPr>
          <w:sz w:val="24"/>
          <w:szCs w:val="24"/>
        </w:rPr>
        <w:t>Россети</w:t>
      </w:r>
      <w:proofErr w:type="spellEnd"/>
      <w:r w:rsidR="001730C2" w:rsidRPr="005C6EBA">
        <w:rPr>
          <w:sz w:val="24"/>
          <w:szCs w:val="24"/>
        </w:rPr>
        <w:t xml:space="preserve"> </w:t>
      </w:r>
      <w:r w:rsidR="00CC6433" w:rsidRPr="005C6EBA">
        <w:rPr>
          <w:sz w:val="24"/>
          <w:szCs w:val="24"/>
        </w:rPr>
        <w:t>Центр и Приволжье» – «Калугаэнерго»</w:t>
      </w:r>
      <w:r w:rsidR="00894738" w:rsidRPr="005C6EBA">
        <w:rPr>
          <w:sz w:val="24"/>
          <w:szCs w:val="24"/>
        </w:rPr>
        <w:t xml:space="preserve"> и </w:t>
      </w:r>
      <w:proofErr w:type="spellStart"/>
      <w:r w:rsidR="00894738" w:rsidRPr="005C6EBA">
        <w:rPr>
          <w:sz w:val="24"/>
          <w:szCs w:val="24"/>
        </w:rPr>
        <w:t>энергопринимающих</w:t>
      </w:r>
      <w:proofErr w:type="spellEnd"/>
      <w:r w:rsidR="00894738" w:rsidRPr="005C6EBA">
        <w:rPr>
          <w:sz w:val="24"/>
          <w:szCs w:val="24"/>
        </w:rPr>
        <w:t xml:space="preserve"> устройств з</w:t>
      </w:r>
      <w:r w:rsidRPr="005C6EBA">
        <w:rPr>
          <w:sz w:val="24"/>
          <w:szCs w:val="24"/>
        </w:rPr>
        <w:t>аявител</w:t>
      </w:r>
      <w:r w:rsidR="00CB2A32" w:rsidRPr="005C6EBA">
        <w:rPr>
          <w:sz w:val="24"/>
          <w:szCs w:val="24"/>
        </w:rPr>
        <w:t>я</w:t>
      </w:r>
      <w:r w:rsidRPr="005C6EBA">
        <w:rPr>
          <w:sz w:val="24"/>
          <w:szCs w:val="24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2418"/>
        <w:gridCol w:w="1812"/>
        <w:gridCol w:w="1690"/>
        <w:gridCol w:w="1046"/>
        <w:gridCol w:w="2163"/>
      </w:tblGrid>
      <w:tr w:rsidR="00CC6433" w:rsidRPr="004F0A35" w14:paraId="4BF6BB26" w14:textId="77777777" w:rsidTr="00042B3C">
        <w:trPr>
          <w:trHeight w:val="577"/>
          <w:jc w:val="right"/>
        </w:trPr>
        <w:tc>
          <w:tcPr>
            <w:tcW w:w="560" w:type="pct"/>
            <w:vAlign w:val="center"/>
          </w:tcPr>
          <w:p w14:paraId="38D7386F" w14:textId="77777777" w:rsidR="00CC6433" w:rsidRPr="004F0A35" w:rsidRDefault="00CC6433" w:rsidP="00B80FE6">
            <w:pPr>
              <w:jc w:val="center"/>
              <w:rPr>
                <w:b/>
              </w:rPr>
            </w:pPr>
            <w:r w:rsidRPr="004F0A35">
              <w:rPr>
                <w:b/>
              </w:rPr>
              <w:t>Номер и дата договора ТП</w:t>
            </w:r>
          </w:p>
        </w:tc>
        <w:tc>
          <w:tcPr>
            <w:tcW w:w="905" w:type="pct"/>
            <w:vAlign w:val="center"/>
          </w:tcPr>
          <w:p w14:paraId="339CD763" w14:textId="77777777" w:rsidR="00CC6433" w:rsidRPr="004F0A35" w:rsidRDefault="00CC6433" w:rsidP="00B80FE6">
            <w:pPr>
              <w:jc w:val="center"/>
              <w:rPr>
                <w:b/>
              </w:rPr>
            </w:pPr>
            <w:r w:rsidRPr="004F0A35">
              <w:rPr>
                <w:b/>
              </w:rPr>
              <w:t>Заявитель</w:t>
            </w:r>
          </w:p>
        </w:tc>
        <w:tc>
          <w:tcPr>
            <w:tcW w:w="884" w:type="pct"/>
            <w:vAlign w:val="center"/>
          </w:tcPr>
          <w:p w14:paraId="22FFD260" w14:textId="77777777" w:rsidR="00CC6433" w:rsidRPr="004F0A35" w:rsidRDefault="00CC6433" w:rsidP="00B80FE6">
            <w:pPr>
              <w:jc w:val="center"/>
              <w:rPr>
                <w:b/>
              </w:rPr>
            </w:pPr>
            <w:r w:rsidRPr="004F0A35">
              <w:rPr>
                <w:b/>
              </w:rPr>
              <w:t>Присоединяемый объект</w:t>
            </w:r>
          </w:p>
        </w:tc>
        <w:tc>
          <w:tcPr>
            <w:tcW w:w="947" w:type="pct"/>
            <w:vAlign w:val="center"/>
          </w:tcPr>
          <w:p w14:paraId="4B366572" w14:textId="77777777" w:rsidR="00CC6433" w:rsidRPr="004F0A35" w:rsidRDefault="00CC6433" w:rsidP="00B80FE6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Адрес</w:t>
            </w:r>
          </w:p>
        </w:tc>
        <w:tc>
          <w:tcPr>
            <w:tcW w:w="579" w:type="pct"/>
            <w:vAlign w:val="center"/>
          </w:tcPr>
          <w:p w14:paraId="00DEA594" w14:textId="77777777" w:rsidR="00CC6433" w:rsidRPr="004F0A35" w:rsidRDefault="00CC6433" w:rsidP="00B80FE6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Район</w:t>
            </w:r>
          </w:p>
        </w:tc>
        <w:tc>
          <w:tcPr>
            <w:tcW w:w="1124" w:type="pct"/>
            <w:vAlign w:val="center"/>
          </w:tcPr>
          <w:p w14:paraId="7882C61A" w14:textId="77777777" w:rsidR="00CC6433" w:rsidRPr="004F0A35" w:rsidRDefault="00CC6433" w:rsidP="00B80FE6">
            <w:pPr>
              <w:jc w:val="center"/>
              <w:rPr>
                <w:b/>
                <w:bCs/>
              </w:rPr>
            </w:pPr>
            <w:r w:rsidRPr="004F0A35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4F0A35">
              <w:rPr>
                <w:b/>
              </w:rPr>
              <w:t>энергопринимающие</w:t>
            </w:r>
            <w:proofErr w:type="spellEnd"/>
            <w:r w:rsidRPr="004F0A35">
              <w:rPr>
                <w:b/>
              </w:rPr>
              <w:t xml:space="preserve"> устройства Заявителя</w:t>
            </w:r>
          </w:p>
        </w:tc>
      </w:tr>
      <w:tr w:rsidR="00042B3C" w:rsidRPr="004F0A35" w14:paraId="2CE9D106" w14:textId="77777777" w:rsidTr="00042B3C">
        <w:trPr>
          <w:trHeight w:val="577"/>
          <w:jc w:val="right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6ECE" w14:textId="45BB743F" w:rsidR="00042B3C" w:rsidRPr="004F0A35" w:rsidRDefault="00CC063C" w:rsidP="00CC063C">
            <w:pPr>
              <w:jc w:val="center"/>
              <w:rPr>
                <w:lang w:eastAsia="ru-RU"/>
              </w:rPr>
            </w:pPr>
            <w:r w:rsidRPr="00CC063C">
              <w:t xml:space="preserve">401121812 </w:t>
            </w:r>
            <w:r w:rsidR="00042B3C" w:rsidRPr="004F0A35">
              <w:t xml:space="preserve">от </w:t>
            </w:r>
            <w:r>
              <w:t>06.04.2026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B20D" w14:textId="0D33B1B0" w:rsidR="00042B3C" w:rsidRPr="004F0A35" w:rsidRDefault="00CC063C" w:rsidP="00042B3C">
            <w:pPr>
              <w:jc w:val="center"/>
            </w:pPr>
            <w:r>
              <w:t xml:space="preserve">ООО </w:t>
            </w:r>
            <w:r w:rsidRPr="00CC063C">
              <w:t>«СТРОЙСТАНКОМАШ»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4EB4" w14:textId="77777777" w:rsidR="00042B3C" w:rsidRPr="004F0A35" w:rsidRDefault="00042B3C" w:rsidP="00042B3C">
            <w:pPr>
              <w:jc w:val="center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E85BA" w14:textId="49F43E01" w:rsidR="00042B3C" w:rsidRPr="004F0A35" w:rsidRDefault="00042B3C" w:rsidP="00042B3C">
            <w:pPr>
              <w:jc w:val="center"/>
            </w:pPr>
            <w:r>
              <w:t xml:space="preserve">Калужская область, </w:t>
            </w:r>
            <w:r w:rsidR="00CC063C" w:rsidRPr="00CC063C">
              <w:t>г. Калуга, ул. Советская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CEFE2" w14:textId="5C4E43D7" w:rsidR="00042B3C" w:rsidRPr="004F0A35" w:rsidRDefault="00CC063C" w:rsidP="00042B3C">
            <w:pPr>
              <w:jc w:val="center"/>
            </w:pPr>
            <w:r>
              <w:t>КГЭС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9D99" w14:textId="032CECA9" w:rsidR="00042B3C" w:rsidRPr="004F0A35" w:rsidRDefault="00CC063C" w:rsidP="00042B3C">
            <w:pPr>
              <w:jc w:val="center"/>
            </w:pPr>
            <w:r w:rsidRPr="00CC063C">
              <w:rPr>
                <w:bCs/>
              </w:rPr>
              <w:t>40:26:000222:11</w:t>
            </w:r>
          </w:p>
        </w:tc>
      </w:tr>
    </w:tbl>
    <w:p w14:paraId="21048FE0" w14:textId="77777777" w:rsidR="00EC7ABE" w:rsidRPr="00EC7ABE" w:rsidRDefault="00EC7ABE" w:rsidP="006A63A7">
      <w:pPr>
        <w:pStyle w:val="ad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14:paraId="47103CCC" w14:textId="77777777" w:rsidR="00D034FC" w:rsidRPr="005C6EBA" w:rsidRDefault="00C84747" w:rsidP="005C6EBA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5C6EBA">
        <w:rPr>
          <w:sz w:val="24"/>
          <w:szCs w:val="24"/>
        </w:rPr>
        <w:t>Разработать проектно-сметную документацию (</w:t>
      </w:r>
      <w:r w:rsidR="009E707E" w:rsidRPr="005C6EBA">
        <w:rPr>
          <w:sz w:val="24"/>
          <w:szCs w:val="24"/>
        </w:rPr>
        <w:t xml:space="preserve">далее - </w:t>
      </w:r>
      <w:r w:rsidRPr="005C6EBA">
        <w:rPr>
          <w:sz w:val="24"/>
          <w:szCs w:val="24"/>
        </w:rPr>
        <w:t xml:space="preserve">ПСД) </w:t>
      </w:r>
      <w:r w:rsidR="007C02D3" w:rsidRPr="005C6EBA">
        <w:rPr>
          <w:sz w:val="24"/>
          <w:szCs w:val="24"/>
          <w:lang w:eastAsia="x-none"/>
        </w:rPr>
        <w:t xml:space="preserve">одной </w:t>
      </w:r>
      <w:r w:rsidR="00AD07D8" w:rsidRPr="005C6EBA">
        <w:rPr>
          <w:sz w:val="24"/>
          <w:szCs w:val="24"/>
          <w:lang w:eastAsia="x-none"/>
        </w:rPr>
        <w:t>стадией</w:t>
      </w:r>
      <w:r w:rsidR="00DC73C7" w:rsidRPr="005C6EBA">
        <w:rPr>
          <w:sz w:val="24"/>
          <w:szCs w:val="24"/>
          <w:vertAlign w:val="superscript"/>
        </w:rPr>
        <w:footnoteReference w:id="1"/>
      </w:r>
      <w:r w:rsidR="00AD07D8" w:rsidRPr="005C6EBA">
        <w:rPr>
          <w:sz w:val="24"/>
          <w:szCs w:val="24"/>
          <w:lang w:eastAsia="x-none"/>
        </w:rPr>
        <w:t xml:space="preserve"> </w:t>
      </w:r>
      <w:r w:rsidR="004A02C2" w:rsidRPr="005C6EBA">
        <w:rPr>
          <w:sz w:val="24"/>
          <w:szCs w:val="24"/>
          <w:lang w:eastAsia="x-none"/>
        </w:rPr>
        <w:t>(</w:t>
      </w:r>
      <w:r w:rsidR="001A7002" w:rsidRPr="005C6EBA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5C6EBA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5C6EBA">
        <w:rPr>
          <w:sz w:val="24"/>
          <w:szCs w:val="24"/>
        </w:rPr>
        <w:t xml:space="preserve">для реконструкции/нового строительства </w:t>
      </w:r>
      <w:r w:rsidRPr="005C6EBA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 </w:t>
      </w:r>
      <w:r w:rsidR="007A5F42" w:rsidRPr="005C6EBA">
        <w:rPr>
          <w:bCs/>
          <w:sz w:val="24"/>
          <w:szCs w:val="24"/>
        </w:rPr>
        <w:t>и выполнить СМР</w:t>
      </w:r>
      <w:r w:rsidR="007A5F42" w:rsidRPr="005C6EBA">
        <w:rPr>
          <w:bCs/>
          <w:iCs/>
          <w:sz w:val="24"/>
          <w:szCs w:val="24"/>
        </w:rPr>
        <w:t xml:space="preserve"> с учетом требований </w:t>
      </w:r>
      <w:r w:rsidR="00A3514E" w:rsidRPr="005C6EBA">
        <w:rPr>
          <w:bCs/>
          <w:iCs/>
          <w:sz w:val="24"/>
          <w:szCs w:val="24"/>
        </w:rPr>
        <w:t>НТД, указанных в п. 1</w:t>
      </w:r>
      <w:r w:rsidR="00050419" w:rsidRPr="005C6EBA">
        <w:rPr>
          <w:bCs/>
          <w:iCs/>
          <w:sz w:val="24"/>
          <w:szCs w:val="24"/>
        </w:rPr>
        <w:t>0</w:t>
      </w:r>
      <w:r w:rsidR="007A5F42" w:rsidRPr="005C6EBA">
        <w:rPr>
          <w:bCs/>
          <w:iCs/>
          <w:sz w:val="24"/>
          <w:szCs w:val="24"/>
        </w:rPr>
        <w:t xml:space="preserve"> настоящего ТЗ (</w:t>
      </w:r>
      <w:r w:rsidR="007A5F42" w:rsidRPr="005C6EBA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5C6EBA">
        <w:rPr>
          <w:bCs/>
          <w:sz w:val="24"/>
          <w:szCs w:val="24"/>
        </w:rPr>
        <w:t xml:space="preserve">, </w:t>
      </w:r>
      <w:r w:rsidR="00D034FC" w:rsidRPr="005C6EBA">
        <w:rPr>
          <w:bCs/>
          <w:sz w:val="24"/>
          <w:szCs w:val="24"/>
        </w:rPr>
        <w:t>в объеме следующих мероприятий:</w:t>
      </w:r>
    </w:p>
    <w:p w14:paraId="54F92F55" w14:textId="11A5E8E9" w:rsidR="00CC6433" w:rsidRPr="005C6EBA" w:rsidRDefault="007F6F2B" w:rsidP="005C6EBA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Строительство</w:t>
      </w:r>
      <w:r w:rsidR="008743BE" w:rsidRPr="005C6EBA">
        <w:rPr>
          <w:sz w:val="24"/>
          <w:szCs w:val="24"/>
        </w:rPr>
        <w:t xml:space="preserve"> </w:t>
      </w:r>
      <w:r w:rsidR="00042B3C">
        <w:rPr>
          <w:sz w:val="24"/>
          <w:szCs w:val="24"/>
        </w:rPr>
        <w:t>К</w:t>
      </w:r>
      <w:r w:rsidR="008743BE" w:rsidRPr="005C6EBA">
        <w:rPr>
          <w:sz w:val="24"/>
          <w:szCs w:val="24"/>
        </w:rPr>
        <w:t xml:space="preserve">ВЛ-0,4 </w:t>
      </w:r>
      <w:proofErr w:type="spellStart"/>
      <w:r w:rsidR="008743BE" w:rsidRPr="005C6EBA">
        <w:rPr>
          <w:sz w:val="24"/>
          <w:szCs w:val="24"/>
        </w:rPr>
        <w:t>кВ</w:t>
      </w:r>
      <w:proofErr w:type="spellEnd"/>
      <w:r w:rsidR="008743BE" w:rsidRPr="005C6EBA">
        <w:rPr>
          <w:sz w:val="24"/>
          <w:szCs w:val="24"/>
        </w:rPr>
        <w:t xml:space="preserve"> от </w:t>
      </w:r>
      <w:r w:rsidR="00276AD8" w:rsidRPr="005C6EBA">
        <w:rPr>
          <w:sz w:val="24"/>
          <w:szCs w:val="24"/>
        </w:rPr>
        <w:t xml:space="preserve">РУ-0,4 </w:t>
      </w:r>
      <w:proofErr w:type="spellStart"/>
      <w:r w:rsidR="00276AD8" w:rsidRPr="005C6EBA">
        <w:rPr>
          <w:sz w:val="24"/>
          <w:szCs w:val="24"/>
        </w:rPr>
        <w:t>кВ</w:t>
      </w:r>
      <w:proofErr w:type="spellEnd"/>
      <w:r w:rsidR="00276AD8" w:rsidRPr="005C6EBA">
        <w:rPr>
          <w:sz w:val="24"/>
          <w:szCs w:val="24"/>
        </w:rPr>
        <w:t xml:space="preserve"> </w:t>
      </w:r>
      <w:r w:rsidR="00CC063C">
        <w:rPr>
          <w:sz w:val="24"/>
          <w:szCs w:val="24"/>
        </w:rPr>
        <w:t>КТП-467 до границ земельного участка Заявителя</w:t>
      </w:r>
      <w:r w:rsidR="00CC6433" w:rsidRPr="005C6EBA">
        <w:rPr>
          <w:sz w:val="24"/>
          <w:szCs w:val="24"/>
        </w:rPr>
        <w:t>.</w:t>
      </w:r>
    </w:p>
    <w:p w14:paraId="7699A5D2" w14:textId="4597A18B" w:rsidR="005E13F5" w:rsidRPr="005C6EBA" w:rsidRDefault="005E13F5" w:rsidP="005C6EBA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Реконструкция </w:t>
      </w:r>
      <w:r w:rsidR="00CC063C">
        <w:rPr>
          <w:sz w:val="24"/>
          <w:szCs w:val="24"/>
        </w:rPr>
        <w:t xml:space="preserve">КТП-467 с установкой новой проходной КТПН-630-6/0,4 </w:t>
      </w:r>
      <w:proofErr w:type="spellStart"/>
      <w:r w:rsidR="00CC063C">
        <w:rPr>
          <w:sz w:val="24"/>
          <w:szCs w:val="24"/>
        </w:rPr>
        <w:t>кВ</w:t>
      </w:r>
      <w:proofErr w:type="spellEnd"/>
      <w:r w:rsidR="00CC063C">
        <w:rPr>
          <w:sz w:val="24"/>
          <w:szCs w:val="24"/>
        </w:rPr>
        <w:t xml:space="preserve"> взамен существующей КТП-400-6/0,4 </w:t>
      </w:r>
      <w:proofErr w:type="spellStart"/>
      <w:r w:rsidR="00CC063C">
        <w:rPr>
          <w:sz w:val="24"/>
          <w:szCs w:val="24"/>
        </w:rPr>
        <w:t>кВ</w:t>
      </w:r>
      <w:r w:rsidR="005C6EBA" w:rsidRPr="005C6EBA">
        <w:rPr>
          <w:sz w:val="24"/>
          <w:szCs w:val="24"/>
        </w:rPr>
        <w:t>.</w:t>
      </w:r>
      <w:proofErr w:type="spellEnd"/>
    </w:p>
    <w:p w14:paraId="7F7B503D" w14:textId="77777777" w:rsidR="00081242" w:rsidRPr="005C6EBA" w:rsidRDefault="00081242" w:rsidP="005C6EBA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Объемы работ.</w:t>
      </w:r>
    </w:p>
    <w:p w14:paraId="38C2242E" w14:textId="77777777" w:rsidR="00081242" w:rsidRPr="005C6EBA" w:rsidRDefault="00081242" w:rsidP="005C6EBA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5C6EBA">
        <w:rPr>
          <w:b/>
          <w:bCs/>
          <w:iCs/>
          <w:sz w:val="24"/>
          <w:szCs w:val="24"/>
        </w:rPr>
        <w:t>проектными решениями</w:t>
      </w:r>
      <w:r w:rsidRPr="005C6EBA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3919"/>
        <w:gridCol w:w="1244"/>
        <w:gridCol w:w="1363"/>
        <w:gridCol w:w="1436"/>
        <w:gridCol w:w="1762"/>
      </w:tblGrid>
      <w:tr w:rsidR="00CC6433" w:rsidRPr="008743BE" w14:paraId="2964E4AC" w14:textId="77777777" w:rsidTr="004F0A35">
        <w:trPr>
          <w:trHeight w:val="1038"/>
          <w:tblHeader/>
          <w:jc w:val="center"/>
        </w:trPr>
        <w:tc>
          <w:tcPr>
            <w:tcW w:w="254" w:type="pct"/>
            <w:vAlign w:val="center"/>
          </w:tcPr>
          <w:p w14:paraId="0AF2C178" w14:textId="77777777" w:rsidR="00CC6433" w:rsidRPr="005C6EBA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C6EBA">
              <w:rPr>
                <w:b/>
              </w:rPr>
              <w:t>№ п/п</w:t>
            </w:r>
          </w:p>
        </w:tc>
        <w:tc>
          <w:tcPr>
            <w:tcW w:w="1912" w:type="pct"/>
            <w:vAlign w:val="center"/>
          </w:tcPr>
          <w:p w14:paraId="1DF4DA62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Наименование работ и затрат</w:t>
            </w:r>
          </w:p>
        </w:tc>
        <w:tc>
          <w:tcPr>
            <w:tcW w:w="607" w:type="pct"/>
            <w:vAlign w:val="center"/>
          </w:tcPr>
          <w:p w14:paraId="556AA782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Единица измерения</w:t>
            </w:r>
          </w:p>
        </w:tc>
        <w:tc>
          <w:tcPr>
            <w:tcW w:w="665" w:type="pct"/>
            <w:vAlign w:val="center"/>
          </w:tcPr>
          <w:p w14:paraId="77A9121F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Количество</w:t>
            </w:r>
          </w:p>
        </w:tc>
        <w:tc>
          <w:tcPr>
            <w:tcW w:w="701" w:type="pct"/>
            <w:vAlign w:val="center"/>
          </w:tcPr>
          <w:p w14:paraId="2C291EAE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Примечание</w:t>
            </w:r>
          </w:p>
        </w:tc>
        <w:tc>
          <w:tcPr>
            <w:tcW w:w="860" w:type="pct"/>
            <w:vAlign w:val="center"/>
          </w:tcPr>
          <w:p w14:paraId="408AD6F2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Условия, усложняющие производство работ</w:t>
            </w:r>
          </w:p>
        </w:tc>
      </w:tr>
      <w:tr w:rsidR="004F0A35" w:rsidRPr="008743BE" w14:paraId="0CD02517" w14:textId="77777777" w:rsidTr="008B5A6D">
        <w:trPr>
          <w:trHeight w:hRule="exact" w:val="579"/>
          <w:tblHeader/>
          <w:jc w:val="center"/>
        </w:trPr>
        <w:tc>
          <w:tcPr>
            <w:tcW w:w="254" w:type="pct"/>
            <w:vAlign w:val="center"/>
          </w:tcPr>
          <w:p w14:paraId="1EA55D66" w14:textId="77777777" w:rsidR="004F0A35" w:rsidRPr="005C6EBA" w:rsidRDefault="004F0A35" w:rsidP="004F0A35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C6EBA">
              <w:rPr>
                <w:b/>
              </w:rPr>
              <w:t>1</w:t>
            </w:r>
          </w:p>
        </w:tc>
        <w:tc>
          <w:tcPr>
            <w:tcW w:w="1912" w:type="pct"/>
            <w:vAlign w:val="center"/>
          </w:tcPr>
          <w:p w14:paraId="48FCCD66" w14:textId="570FEB8D" w:rsidR="004F0A35" w:rsidRPr="005C6EBA" w:rsidRDefault="00042B3C" w:rsidP="008B5A6D">
            <w:pPr>
              <w:pStyle w:val="Normal"/>
              <w:ind w:firstLine="0"/>
              <w:jc w:val="left"/>
              <w:rPr>
                <w:sz w:val="20"/>
              </w:rPr>
            </w:pPr>
            <w:r w:rsidRPr="00042B3C">
              <w:rPr>
                <w:sz w:val="20"/>
              </w:rPr>
              <w:t xml:space="preserve">Строительство КВЛ-0,4 </w:t>
            </w:r>
            <w:proofErr w:type="spellStart"/>
            <w:r w:rsidRPr="00042B3C">
              <w:rPr>
                <w:sz w:val="20"/>
              </w:rPr>
              <w:t>кВ</w:t>
            </w:r>
            <w:proofErr w:type="spellEnd"/>
          </w:p>
        </w:tc>
        <w:tc>
          <w:tcPr>
            <w:tcW w:w="607" w:type="pct"/>
            <w:vAlign w:val="center"/>
          </w:tcPr>
          <w:p w14:paraId="25609680" w14:textId="77777777" w:rsidR="004F0A35" w:rsidRPr="005C6EBA" w:rsidRDefault="008F652A" w:rsidP="00CB17A3">
            <w:pPr>
              <w:pStyle w:val="Normal"/>
              <w:ind w:firstLine="0"/>
              <w:jc w:val="center"/>
              <w:rPr>
                <w:sz w:val="20"/>
              </w:rPr>
            </w:pPr>
            <w:r w:rsidRPr="005C6EBA">
              <w:rPr>
                <w:sz w:val="20"/>
              </w:rPr>
              <w:t>км</w:t>
            </w:r>
          </w:p>
        </w:tc>
        <w:tc>
          <w:tcPr>
            <w:tcW w:w="665" w:type="pct"/>
            <w:vAlign w:val="center"/>
          </w:tcPr>
          <w:p w14:paraId="057A7B2E" w14:textId="5E2E91FF" w:rsidR="004F0A35" w:rsidRPr="005C6EBA" w:rsidRDefault="00FC1BF1" w:rsidP="00CB17A3">
            <w:pPr>
              <w:jc w:val="center"/>
            </w:pPr>
            <w:r w:rsidRPr="00E872D7">
              <w:t>0,</w:t>
            </w:r>
            <w:r w:rsidR="00E872D7" w:rsidRPr="00E872D7">
              <w:t>44</w:t>
            </w:r>
          </w:p>
        </w:tc>
        <w:tc>
          <w:tcPr>
            <w:tcW w:w="701" w:type="pct"/>
            <w:vAlign w:val="center"/>
          </w:tcPr>
          <w:p w14:paraId="46D43C8C" w14:textId="77777777" w:rsidR="004F0A35" w:rsidRPr="005C6EBA" w:rsidRDefault="004F0A35" w:rsidP="00CB17A3">
            <w:pPr>
              <w:suppressAutoHyphens w:val="0"/>
              <w:jc w:val="center"/>
            </w:pPr>
            <w:r w:rsidRPr="005C6EBA">
              <w:t>Уточнить проектом.</w:t>
            </w:r>
          </w:p>
        </w:tc>
        <w:tc>
          <w:tcPr>
            <w:tcW w:w="860" w:type="pct"/>
            <w:vAlign w:val="center"/>
          </w:tcPr>
          <w:p w14:paraId="5723A079" w14:textId="77777777" w:rsidR="004F0A35" w:rsidRPr="005C6EBA" w:rsidRDefault="004F0A35" w:rsidP="00CB17A3">
            <w:pPr>
              <w:suppressAutoHyphens w:val="0"/>
              <w:jc w:val="center"/>
            </w:pPr>
          </w:p>
        </w:tc>
      </w:tr>
      <w:tr w:rsidR="005E13F5" w:rsidRPr="008743BE" w14:paraId="0D2E2B9C" w14:textId="77777777" w:rsidTr="008B5A6D">
        <w:trPr>
          <w:trHeight w:hRule="exact" w:val="573"/>
          <w:tblHeader/>
          <w:jc w:val="center"/>
        </w:trPr>
        <w:tc>
          <w:tcPr>
            <w:tcW w:w="254" w:type="pct"/>
            <w:vAlign w:val="center"/>
          </w:tcPr>
          <w:p w14:paraId="282BA2BF" w14:textId="77777777" w:rsidR="005E13F5" w:rsidRPr="005C6EBA" w:rsidRDefault="005E13F5" w:rsidP="004F0A35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C6EBA">
              <w:rPr>
                <w:b/>
              </w:rPr>
              <w:t>2</w:t>
            </w:r>
          </w:p>
        </w:tc>
        <w:tc>
          <w:tcPr>
            <w:tcW w:w="1912" w:type="pct"/>
            <w:vAlign w:val="center"/>
          </w:tcPr>
          <w:p w14:paraId="2D0F467D" w14:textId="1B543053" w:rsidR="005E13F5" w:rsidRPr="005C6EBA" w:rsidRDefault="00D55325" w:rsidP="00D55325">
            <w:pPr>
              <w:pStyle w:val="Normal"/>
              <w:ind w:firstLine="0"/>
              <w:rPr>
                <w:sz w:val="20"/>
              </w:rPr>
            </w:pPr>
            <w:r w:rsidRPr="00D55325">
              <w:rPr>
                <w:sz w:val="20"/>
              </w:rPr>
              <w:t xml:space="preserve">Реконструкция КТП-467 с установкой новой проходной КТПН-630-6/0,4 </w:t>
            </w:r>
            <w:proofErr w:type="spellStart"/>
            <w:r w:rsidRPr="00D55325">
              <w:rPr>
                <w:sz w:val="20"/>
              </w:rPr>
              <w:t>кВ</w:t>
            </w:r>
            <w:proofErr w:type="spellEnd"/>
          </w:p>
        </w:tc>
        <w:tc>
          <w:tcPr>
            <w:tcW w:w="607" w:type="pct"/>
            <w:vAlign w:val="center"/>
          </w:tcPr>
          <w:p w14:paraId="3E0FFFBA" w14:textId="77777777" w:rsidR="005E13F5" w:rsidRPr="005C6EBA" w:rsidRDefault="005E13F5" w:rsidP="00CB17A3">
            <w:pPr>
              <w:pStyle w:val="Normal"/>
              <w:ind w:firstLine="0"/>
              <w:jc w:val="center"/>
              <w:rPr>
                <w:sz w:val="20"/>
              </w:rPr>
            </w:pPr>
            <w:proofErr w:type="spellStart"/>
            <w:r w:rsidRPr="005C6EBA">
              <w:rPr>
                <w:sz w:val="20"/>
              </w:rPr>
              <w:t>шт</w:t>
            </w:r>
            <w:proofErr w:type="spellEnd"/>
          </w:p>
        </w:tc>
        <w:tc>
          <w:tcPr>
            <w:tcW w:w="665" w:type="pct"/>
            <w:vAlign w:val="center"/>
          </w:tcPr>
          <w:p w14:paraId="06D26601" w14:textId="77777777" w:rsidR="005E13F5" w:rsidRPr="005C6EBA" w:rsidRDefault="005E13F5" w:rsidP="00CB17A3">
            <w:pPr>
              <w:jc w:val="center"/>
            </w:pPr>
            <w:r w:rsidRPr="005C6EBA">
              <w:t>1</w:t>
            </w:r>
          </w:p>
        </w:tc>
        <w:tc>
          <w:tcPr>
            <w:tcW w:w="701" w:type="pct"/>
            <w:vAlign w:val="center"/>
          </w:tcPr>
          <w:p w14:paraId="509FE943" w14:textId="77777777" w:rsidR="005E13F5" w:rsidRPr="005C6EBA" w:rsidRDefault="005E13F5" w:rsidP="00CB17A3">
            <w:pPr>
              <w:suppressAutoHyphens w:val="0"/>
              <w:jc w:val="center"/>
            </w:pPr>
            <w:r w:rsidRPr="005C6EBA">
              <w:t>Уточнить проектом.</w:t>
            </w:r>
          </w:p>
        </w:tc>
        <w:tc>
          <w:tcPr>
            <w:tcW w:w="860" w:type="pct"/>
            <w:vAlign w:val="center"/>
          </w:tcPr>
          <w:p w14:paraId="21C49253" w14:textId="77777777" w:rsidR="005E13F5" w:rsidRPr="005C6EBA" w:rsidRDefault="005E13F5" w:rsidP="00CB17A3">
            <w:pPr>
              <w:suppressAutoHyphens w:val="0"/>
              <w:jc w:val="center"/>
            </w:pPr>
          </w:p>
        </w:tc>
      </w:tr>
    </w:tbl>
    <w:p w14:paraId="3F4BAEA7" w14:textId="77777777" w:rsidR="00276AD8" w:rsidRDefault="00276AD8" w:rsidP="00791E61">
      <w:pPr>
        <w:pStyle w:val="ad"/>
        <w:tabs>
          <w:tab w:val="left" w:pos="142"/>
          <w:tab w:val="left" w:pos="1134"/>
        </w:tabs>
        <w:suppressAutoHyphens w:val="0"/>
        <w:spacing w:line="276" w:lineRule="auto"/>
        <w:ind w:left="851" w:firstLine="0"/>
        <w:jc w:val="both"/>
        <w:rPr>
          <w:sz w:val="26"/>
          <w:szCs w:val="26"/>
        </w:rPr>
      </w:pPr>
    </w:p>
    <w:p w14:paraId="5578123C" w14:textId="77777777" w:rsidR="00EC7ABE" w:rsidRPr="005C6EBA" w:rsidRDefault="00EC7ABE" w:rsidP="005C6EBA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C6EBA">
        <w:rPr>
          <w:sz w:val="24"/>
          <w:szCs w:val="24"/>
        </w:rPr>
        <w:t>Этапность</w:t>
      </w:r>
      <w:proofErr w:type="spellEnd"/>
      <w:r w:rsidRPr="005C6EBA">
        <w:rPr>
          <w:sz w:val="24"/>
          <w:szCs w:val="24"/>
        </w:rPr>
        <w:t xml:space="preserve"> </w:t>
      </w:r>
      <w:r w:rsidR="00F806B0" w:rsidRPr="005C6EBA">
        <w:rPr>
          <w:sz w:val="24"/>
          <w:szCs w:val="24"/>
        </w:rPr>
        <w:t>выполнения работ</w:t>
      </w:r>
      <w:r w:rsidRPr="005C6EBA">
        <w:rPr>
          <w:sz w:val="24"/>
          <w:szCs w:val="24"/>
        </w:rPr>
        <w:t>:</w:t>
      </w:r>
    </w:p>
    <w:p w14:paraId="7A607244" w14:textId="77777777" w:rsidR="00F806B0" w:rsidRPr="005C6EBA" w:rsidRDefault="00F806B0" w:rsidP="005C6EBA">
      <w:pPr>
        <w:pStyle w:val="ad"/>
        <w:tabs>
          <w:tab w:val="left" w:pos="142"/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1-й этап</w:t>
      </w:r>
    </w:p>
    <w:p w14:paraId="610C9F2D" w14:textId="77777777" w:rsidR="00050419" w:rsidRPr="005C6EBA" w:rsidRDefault="00050419" w:rsidP="005C6EBA">
      <w:pPr>
        <w:pStyle w:val="ad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5C6EBA">
        <w:rPr>
          <w:sz w:val="24"/>
          <w:szCs w:val="24"/>
        </w:rPr>
        <w:t>Предпроектное</w:t>
      </w:r>
      <w:proofErr w:type="spellEnd"/>
      <w:r w:rsidRPr="005C6EBA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2A311AF2" w14:textId="77777777" w:rsidR="00B37BD8" w:rsidRPr="00940416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38E38018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0AB5EBD1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14:paraId="00247544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11B357FF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940416">
        <w:rPr>
          <w:bCs/>
          <w:sz w:val="24"/>
          <w:szCs w:val="24"/>
        </w:rPr>
        <w:t>энергопринимающих</w:t>
      </w:r>
      <w:proofErr w:type="spellEnd"/>
      <w:r w:rsidRPr="00940416"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28437E26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404B359A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20543109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58E9E2CF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1FAF166A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1AFB939D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405A9CDE" w14:textId="77777777" w:rsidR="00B37BD8" w:rsidRPr="00940416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6F40B847" w14:textId="77777777" w:rsidR="00B37BD8" w:rsidRPr="00940416" w:rsidRDefault="00B37BD8" w:rsidP="00B37BD8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lastRenderedPageBreak/>
        <w:t xml:space="preserve">При выполнении работ по вырубке древесной растительности необходимо оформить </w:t>
      </w:r>
      <w:proofErr w:type="spellStart"/>
      <w:r w:rsidRPr="00940416">
        <w:rPr>
          <w:sz w:val="24"/>
          <w:szCs w:val="24"/>
        </w:rPr>
        <w:t>перечетную</w:t>
      </w:r>
      <w:proofErr w:type="spellEnd"/>
      <w:r w:rsidRPr="00940416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940416">
        <w:rPr>
          <w:sz w:val="24"/>
          <w:szCs w:val="24"/>
        </w:rPr>
        <w:t>лесовосстановления</w:t>
      </w:r>
      <w:proofErr w:type="spellEnd"/>
      <w:r w:rsidRPr="00940416">
        <w:rPr>
          <w:sz w:val="24"/>
          <w:szCs w:val="24"/>
        </w:rPr>
        <w:t xml:space="preserve"> на площадь равную вырубаемой. </w:t>
      </w:r>
    </w:p>
    <w:p w14:paraId="20EA6E83" w14:textId="77777777" w:rsidR="00B37BD8" w:rsidRPr="00940416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культурной экспертизы</w:t>
      </w:r>
    </w:p>
    <w:p w14:paraId="634E1DE1" w14:textId="5C9E4EA9" w:rsidR="005C6EBA" w:rsidRPr="005C6EBA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>, департамент культуры и т.п.) Калужской области на предоставление условий размещения проектируемых сетей</w:t>
      </w:r>
      <w:r w:rsidR="005C6EBA" w:rsidRPr="005C6EBA">
        <w:rPr>
          <w:sz w:val="24"/>
          <w:szCs w:val="24"/>
        </w:rPr>
        <w:t>.</w:t>
      </w:r>
    </w:p>
    <w:p w14:paraId="6B983C98" w14:textId="77777777" w:rsidR="00050419" w:rsidRPr="005C6EBA" w:rsidRDefault="00050419" w:rsidP="005C6EBA">
      <w:pPr>
        <w:numPr>
          <w:ilvl w:val="2"/>
          <w:numId w:val="3"/>
        </w:numPr>
        <w:tabs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Согласование ПСД с Заказчиком, </w:t>
      </w:r>
      <w:r w:rsidRPr="005C6EBA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4A597586" w14:textId="77777777" w:rsidR="00050419" w:rsidRPr="005C6EBA" w:rsidRDefault="00050419" w:rsidP="005C6EBA">
      <w:pPr>
        <w:pStyle w:val="af3"/>
        <w:numPr>
          <w:ilvl w:val="2"/>
          <w:numId w:val="3"/>
        </w:numPr>
        <w:ind w:left="0" w:firstLine="851"/>
        <w:jc w:val="both"/>
        <w:rPr>
          <w:sz w:val="24"/>
          <w:szCs w:val="24"/>
          <w:lang w:val="x-none" w:eastAsia="x-none"/>
        </w:rPr>
      </w:pPr>
      <w:r w:rsidRPr="005C6EBA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C6EBA">
        <w:rPr>
          <w:sz w:val="24"/>
          <w:szCs w:val="24"/>
          <w:lang w:eastAsia="x-none"/>
        </w:rPr>
        <w:t>рабочей</w:t>
      </w:r>
      <w:r w:rsidRPr="005C6EBA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C6EBA">
        <w:rPr>
          <w:sz w:val="24"/>
          <w:szCs w:val="24"/>
          <w:lang w:eastAsia="x-none"/>
        </w:rPr>
        <w:t xml:space="preserve">и </w:t>
      </w:r>
      <w:r w:rsidRPr="005C6EBA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64FE7B81" w14:textId="77777777" w:rsidR="00276AD8" w:rsidRPr="005C6EBA" w:rsidRDefault="00276AD8" w:rsidP="005C6EBA">
      <w:pPr>
        <w:pStyle w:val="af3"/>
        <w:tabs>
          <w:tab w:val="left" w:pos="142"/>
        </w:tabs>
        <w:ind w:left="851"/>
        <w:jc w:val="both"/>
        <w:rPr>
          <w:sz w:val="24"/>
          <w:szCs w:val="24"/>
          <w:lang w:val="x-none" w:eastAsia="x-none"/>
        </w:rPr>
      </w:pPr>
    </w:p>
    <w:p w14:paraId="11D4FE4D" w14:textId="77777777" w:rsidR="00F806B0" w:rsidRPr="005C6EBA" w:rsidRDefault="00F806B0" w:rsidP="005C6EBA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2-й этап:</w:t>
      </w:r>
    </w:p>
    <w:p w14:paraId="332C7BCF" w14:textId="77777777" w:rsidR="00F806B0" w:rsidRPr="005C6EBA" w:rsidRDefault="00F806B0" w:rsidP="005C6EBA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5C6EBA">
        <w:rPr>
          <w:bCs/>
          <w:iCs/>
          <w:sz w:val="24"/>
          <w:szCs w:val="24"/>
        </w:rPr>
        <w:t>1</w:t>
      </w:r>
      <w:r w:rsidR="00050419" w:rsidRPr="005C6EBA">
        <w:rPr>
          <w:bCs/>
          <w:iCs/>
          <w:sz w:val="24"/>
          <w:szCs w:val="24"/>
        </w:rPr>
        <w:t>0</w:t>
      </w:r>
      <w:r w:rsidR="00A3514E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настоящего ТЗ (</w:t>
      </w:r>
      <w:r w:rsidRPr="005C6EBA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4C9671A4" w14:textId="77777777" w:rsidR="00704385" w:rsidRPr="005C6EBA" w:rsidRDefault="00704385" w:rsidP="005C6EBA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42927852" w14:textId="77777777" w:rsidR="00C84747" w:rsidRPr="005C6EBA" w:rsidRDefault="00C84747" w:rsidP="005C6EBA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C6EBA">
        <w:rPr>
          <w:b/>
          <w:sz w:val="24"/>
          <w:szCs w:val="24"/>
        </w:rPr>
        <w:t xml:space="preserve">Исходные данные </w:t>
      </w:r>
      <w:r w:rsidR="00D32059" w:rsidRPr="005C6EBA">
        <w:rPr>
          <w:b/>
          <w:sz w:val="24"/>
          <w:szCs w:val="24"/>
        </w:rPr>
        <w:t>для проектирования</w:t>
      </w:r>
    </w:p>
    <w:p w14:paraId="081EB02B" w14:textId="229E40B4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D55325">
        <w:rPr>
          <w:b/>
          <w:bCs/>
          <w:iCs/>
          <w:sz w:val="24"/>
          <w:szCs w:val="24"/>
        </w:rPr>
        <w:t>10</w:t>
      </w:r>
      <w:r w:rsidR="00042B3C">
        <w:rPr>
          <w:b/>
          <w:bCs/>
          <w:iCs/>
          <w:sz w:val="24"/>
          <w:szCs w:val="24"/>
        </w:rPr>
        <w:t>0</w:t>
      </w:r>
      <w:r w:rsidRPr="005C6EBA">
        <w:rPr>
          <w:b/>
          <w:bCs/>
          <w:iCs/>
          <w:sz w:val="24"/>
          <w:szCs w:val="24"/>
        </w:rPr>
        <w:t xml:space="preserve"> кВт.</w:t>
      </w:r>
    </w:p>
    <w:p w14:paraId="1C5914F3" w14:textId="77777777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351BD9" w:rsidRPr="005C6EBA">
        <w:rPr>
          <w:b/>
          <w:bCs/>
          <w:iCs/>
          <w:sz w:val="24"/>
          <w:szCs w:val="24"/>
        </w:rPr>
        <w:t>третья</w:t>
      </w:r>
      <w:r w:rsidR="00CC6433" w:rsidRPr="005C6EBA">
        <w:rPr>
          <w:b/>
          <w:bCs/>
          <w:iCs/>
          <w:sz w:val="24"/>
          <w:szCs w:val="24"/>
        </w:rPr>
        <w:t>.</w:t>
      </w:r>
    </w:p>
    <w:p w14:paraId="20857204" w14:textId="6991ACA0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5C6EBA">
        <w:rPr>
          <w:bCs/>
          <w:iCs/>
          <w:sz w:val="24"/>
          <w:szCs w:val="24"/>
        </w:rPr>
        <w:t>–</w:t>
      </w:r>
      <w:r w:rsidRPr="005C6EBA">
        <w:rPr>
          <w:bCs/>
          <w:iCs/>
          <w:sz w:val="24"/>
          <w:szCs w:val="24"/>
        </w:rPr>
        <w:t xml:space="preserve"> </w:t>
      </w:r>
      <w:r w:rsidR="00CC6433" w:rsidRPr="005C6EBA">
        <w:rPr>
          <w:b/>
          <w:bCs/>
          <w:iCs/>
          <w:sz w:val="24"/>
          <w:szCs w:val="24"/>
        </w:rPr>
        <w:t>0,</w:t>
      </w:r>
      <w:r w:rsidR="00042B3C">
        <w:rPr>
          <w:b/>
          <w:bCs/>
          <w:iCs/>
          <w:sz w:val="24"/>
          <w:szCs w:val="24"/>
        </w:rPr>
        <w:t>4</w:t>
      </w:r>
      <w:r w:rsidRPr="005C6EBA">
        <w:rPr>
          <w:b/>
          <w:bCs/>
          <w:iCs/>
          <w:sz w:val="24"/>
          <w:szCs w:val="24"/>
        </w:rPr>
        <w:t xml:space="preserve"> </w:t>
      </w:r>
      <w:proofErr w:type="spellStart"/>
      <w:r w:rsidRPr="005C6EBA">
        <w:rPr>
          <w:b/>
          <w:bCs/>
          <w:iCs/>
          <w:sz w:val="24"/>
          <w:szCs w:val="24"/>
        </w:rPr>
        <w:t>кВ.</w:t>
      </w:r>
      <w:proofErr w:type="spellEnd"/>
    </w:p>
    <w:p w14:paraId="3A73BEB9" w14:textId="77777777" w:rsidR="00B173FB" w:rsidRPr="005C6EBA" w:rsidRDefault="00B173FB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5C6EBA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5C6EBA">
        <w:rPr>
          <w:bCs/>
          <w:iCs/>
          <w:sz w:val="24"/>
          <w:szCs w:val="24"/>
        </w:rPr>
        <w:t>.</w:t>
      </w:r>
    </w:p>
    <w:p w14:paraId="05688CB0" w14:textId="77777777" w:rsidR="007B32AF" w:rsidRPr="005C6EBA" w:rsidRDefault="007B32AF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5C6EBA">
        <w:rPr>
          <w:bCs/>
          <w:iCs/>
          <w:sz w:val="24"/>
          <w:szCs w:val="24"/>
        </w:rPr>
        <w:t>т.ч</w:t>
      </w:r>
      <w:proofErr w:type="spellEnd"/>
      <w:r w:rsidRPr="005C6EBA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5C6EBA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16E9E85F" w14:textId="77777777" w:rsidR="007B32AF" w:rsidRPr="005C6EBA" w:rsidRDefault="007B32AF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Схемы нормального режима </w:t>
      </w:r>
      <w:r w:rsidR="00E1597B" w:rsidRPr="005C6EBA">
        <w:rPr>
          <w:bCs/>
          <w:iCs/>
          <w:sz w:val="24"/>
          <w:szCs w:val="24"/>
        </w:rPr>
        <w:t xml:space="preserve">ПС, РП, ТП и </w:t>
      </w:r>
      <w:r w:rsidRPr="005C6EBA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="00A61A96" w:rsidRPr="005C6EBA">
        <w:rPr>
          <w:bCs/>
          <w:iCs/>
          <w:sz w:val="24"/>
          <w:szCs w:val="24"/>
        </w:rPr>
        <w:t xml:space="preserve"> и 0,4 </w:t>
      </w:r>
      <w:proofErr w:type="spellStart"/>
      <w:r w:rsidR="00A61A96" w:rsidRPr="005C6EBA">
        <w:rPr>
          <w:bCs/>
          <w:iCs/>
          <w:sz w:val="24"/>
          <w:szCs w:val="24"/>
        </w:rPr>
        <w:t>кВ</w:t>
      </w:r>
      <w:r w:rsidRPr="005C6EBA">
        <w:rPr>
          <w:bCs/>
          <w:iCs/>
          <w:sz w:val="24"/>
          <w:szCs w:val="24"/>
        </w:rPr>
        <w:t>.</w:t>
      </w:r>
      <w:proofErr w:type="spellEnd"/>
    </w:p>
    <w:p w14:paraId="26845357" w14:textId="77777777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3D7DE761" w14:textId="77777777" w:rsidR="007B32AF" w:rsidRPr="005C6EBA" w:rsidRDefault="007B32AF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Карты </w:t>
      </w:r>
      <w:proofErr w:type="spellStart"/>
      <w:r w:rsidRPr="005C6EBA">
        <w:rPr>
          <w:bCs/>
          <w:iCs/>
          <w:sz w:val="24"/>
          <w:szCs w:val="24"/>
        </w:rPr>
        <w:t>уставок</w:t>
      </w:r>
      <w:proofErr w:type="spellEnd"/>
      <w:r w:rsidRPr="005C6EBA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2222459D" w14:textId="77777777" w:rsidR="00E1597B" w:rsidRPr="005C6EBA" w:rsidRDefault="00E1597B" w:rsidP="005C6EBA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17D5558E" w14:textId="77777777" w:rsidR="00B93595" w:rsidRPr="005C6EBA" w:rsidRDefault="00B93595" w:rsidP="005C6EBA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6E3FE0EE" w14:textId="77777777" w:rsidR="00C84747" w:rsidRPr="005C6EBA" w:rsidRDefault="005D5054" w:rsidP="005C6EBA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Требования к проектированию</w:t>
      </w:r>
    </w:p>
    <w:p w14:paraId="23A4FB15" w14:textId="77777777" w:rsidR="00A07696" w:rsidRPr="005C6EBA" w:rsidRDefault="00D87DA2" w:rsidP="005C6EBA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5C6EBA">
        <w:rPr>
          <w:b/>
          <w:bCs/>
          <w:iCs/>
          <w:sz w:val="24"/>
          <w:szCs w:val="24"/>
        </w:rPr>
        <w:t>Проектно-сметная</w:t>
      </w:r>
      <w:r w:rsidR="00E813D6" w:rsidRPr="005C6EBA">
        <w:rPr>
          <w:b/>
          <w:bCs/>
          <w:iCs/>
          <w:sz w:val="24"/>
          <w:szCs w:val="24"/>
        </w:rPr>
        <w:t xml:space="preserve"> документация</w:t>
      </w:r>
    </w:p>
    <w:p w14:paraId="0B410868" w14:textId="77777777" w:rsidR="00E813D6" w:rsidRPr="005C6EBA" w:rsidRDefault="00E813D6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Пояснительная записка.</w:t>
      </w:r>
    </w:p>
    <w:p w14:paraId="58EC44F6" w14:textId="77777777" w:rsidR="00096CD4" w:rsidRPr="005C6EBA" w:rsidRDefault="00096CD4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текстовой части:</w:t>
      </w:r>
    </w:p>
    <w:p w14:paraId="7B1E80A2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реквизиты </w:t>
      </w:r>
      <w:r w:rsidR="00A742B8" w:rsidRPr="005C6EBA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5C6EBA">
        <w:rPr>
          <w:sz w:val="24"/>
          <w:szCs w:val="24"/>
        </w:rPr>
        <w:t>документов, на основании которых принят</w:t>
      </w:r>
      <w:r w:rsidR="009E707E" w:rsidRPr="005C6EBA">
        <w:rPr>
          <w:sz w:val="24"/>
          <w:szCs w:val="24"/>
        </w:rPr>
        <w:t>о решение о разработке проектно-сметной</w:t>
      </w:r>
      <w:r w:rsidRPr="005C6EBA">
        <w:rPr>
          <w:sz w:val="24"/>
          <w:szCs w:val="24"/>
        </w:rPr>
        <w:t xml:space="preserve"> документации;</w:t>
      </w:r>
    </w:p>
    <w:p w14:paraId="5C39BCF0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исходные данные </w:t>
      </w:r>
      <w:r w:rsidR="00EB3DF6" w:rsidRPr="005C6EBA">
        <w:rPr>
          <w:sz w:val="24"/>
          <w:szCs w:val="24"/>
        </w:rPr>
        <w:t>и условия для подготовки проек</w:t>
      </w:r>
      <w:r w:rsidR="009E707E" w:rsidRPr="005C6EBA">
        <w:rPr>
          <w:sz w:val="24"/>
          <w:szCs w:val="24"/>
        </w:rPr>
        <w:t>тно-сметной</w:t>
      </w:r>
      <w:r w:rsidR="00EB3DF6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>;</w:t>
      </w:r>
    </w:p>
    <w:p w14:paraId="2E122738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5C6EBA">
        <w:rPr>
          <w:bCs/>
          <w:sz w:val="24"/>
          <w:szCs w:val="24"/>
        </w:rPr>
        <w:t>объекта (</w:t>
      </w:r>
      <w:proofErr w:type="spellStart"/>
      <w:r w:rsidRPr="005C6EBA">
        <w:rPr>
          <w:bCs/>
          <w:sz w:val="24"/>
          <w:szCs w:val="24"/>
        </w:rPr>
        <w:t>ов</w:t>
      </w:r>
      <w:proofErr w:type="spellEnd"/>
      <w:r w:rsidRPr="005C6EBA">
        <w:rPr>
          <w:bCs/>
          <w:sz w:val="24"/>
          <w:szCs w:val="24"/>
        </w:rPr>
        <w:t xml:space="preserve">) распределительной сети </w:t>
      </w:r>
      <w:r w:rsidR="00106248" w:rsidRPr="005C6EBA">
        <w:rPr>
          <w:bCs/>
          <w:sz w:val="24"/>
          <w:szCs w:val="24"/>
        </w:rPr>
        <w:t>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r w:rsidR="00A616F9" w:rsidRPr="005C6EBA">
        <w:rPr>
          <w:bCs/>
          <w:sz w:val="24"/>
          <w:szCs w:val="24"/>
        </w:rPr>
        <w:t>.</w:t>
      </w:r>
      <w:proofErr w:type="spellEnd"/>
      <w:r w:rsidR="00A616F9" w:rsidRPr="005C6EBA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5C6EBA">
        <w:rPr>
          <w:bCs/>
          <w:sz w:val="24"/>
          <w:szCs w:val="24"/>
        </w:rPr>
        <w:t xml:space="preserve"> Калужской</w:t>
      </w:r>
      <w:r w:rsidR="00A616F9" w:rsidRPr="005C6EBA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6C2E64" w:rsidRPr="005C6EBA">
        <w:rPr>
          <w:bCs/>
          <w:sz w:val="24"/>
          <w:szCs w:val="24"/>
        </w:rPr>
        <w:t>Россети</w:t>
      </w:r>
      <w:proofErr w:type="spellEnd"/>
      <w:r w:rsidR="006C2E64" w:rsidRPr="005C6EBA">
        <w:rPr>
          <w:bCs/>
          <w:sz w:val="24"/>
          <w:szCs w:val="24"/>
        </w:rPr>
        <w:t xml:space="preserve"> </w:t>
      </w:r>
      <w:r w:rsidR="00CC6433" w:rsidRPr="005C6EBA">
        <w:rPr>
          <w:bCs/>
          <w:iCs/>
          <w:sz w:val="24"/>
          <w:szCs w:val="24"/>
        </w:rPr>
        <w:t>Центр и Приволжье» – «Калугаэнерго»</w:t>
      </w:r>
      <w:r w:rsidRPr="005C6EBA">
        <w:rPr>
          <w:bCs/>
          <w:sz w:val="24"/>
          <w:szCs w:val="24"/>
        </w:rPr>
        <w:t>;</w:t>
      </w:r>
    </w:p>
    <w:p w14:paraId="097755A1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5C6EBA">
        <w:rPr>
          <w:sz w:val="24"/>
          <w:szCs w:val="24"/>
        </w:rPr>
        <w:t xml:space="preserve">(в </w:t>
      </w:r>
      <w:proofErr w:type="spellStart"/>
      <w:r w:rsidR="00C9203B" w:rsidRPr="005C6EBA">
        <w:rPr>
          <w:sz w:val="24"/>
          <w:szCs w:val="24"/>
        </w:rPr>
        <w:t>т.ч</w:t>
      </w:r>
      <w:proofErr w:type="spellEnd"/>
      <w:r w:rsidR="00C9203B" w:rsidRPr="005C6EBA">
        <w:rPr>
          <w:sz w:val="24"/>
          <w:szCs w:val="24"/>
        </w:rPr>
        <w:t xml:space="preserve">. с учетом </w:t>
      </w:r>
      <w:r w:rsidR="00C9203B" w:rsidRPr="005C6EBA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C6EBA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421CC380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 проектируемых объектах </w:t>
      </w:r>
      <w:r w:rsidRPr="005C6EBA">
        <w:rPr>
          <w:bCs/>
          <w:sz w:val="24"/>
          <w:szCs w:val="24"/>
        </w:rPr>
        <w:t xml:space="preserve">распределительной сети </w:t>
      </w:r>
      <w:r w:rsidR="00106248" w:rsidRPr="005C6EBA">
        <w:rPr>
          <w:bCs/>
          <w:sz w:val="24"/>
          <w:szCs w:val="24"/>
        </w:rPr>
        <w:t>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5C6EBA">
        <w:rPr>
          <w:sz w:val="24"/>
          <w:szCs w:val="24"/>
        </w:rPr>
        <w:t xml:space="preserve">, пропускная способность, </w:t>
      </w:r>
      <w:r w:rsidR="00A938ED" w:rsidRPr="005C6EBA">
        <w:rPr>
          <w:sz w:val="24"/>
          <w:szCs w:val="24"/>
        </w:rPr>
        <w:t>полоса</w:t>
      </w:r>
      <w:r w:rsidR="00EB3DF6" w:rsidRPr="005C6EBA">
        <w:rPr>
          <w:sz w:val="24"/>
          <w:szCs w:val="24"/>
        </w:rPr>
        <w:t xml:space="preserve"> отвода</w:t>
      </w:r>
      <w:r w:rsidRPr="005C6EBA">
        <w:rPr>
          <w:sz w:val="24"/>
          <w:szCs w:val="24"/>
        </w:rPr>
        <w:t>;</w:t>
      </w:r>
    </w:p>
    <w:p w14:paraId="6484E050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589E3C98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498783C3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C6EBA">
        <w:rPr>
          <w:bCs/>
          <w:sz w:val="24"/>
          <w:szCs w:val="24"/>
        </w:rPr>
        <w:t xml:space="preserve">распределительной сети </w:t>
      </w:r>
      <w:r w:rsidR="006D6C0D" w:rsidRPr="005C6EBA">
        <w:rPr>
          <w:bCs/>
          <w:sz w:val="24"/>
          <w:szCs w:val="24"/>
        </w:rPr>
        <w:t>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 (категория, протяженность, проектная мощность</w:t>
      </w:r>
      <w:r w:rsidR="00EB3DF6" w:rsidRPr="005C6EBA">
        <w:rPr>
          <w:sz w:val="24"/>
          <w:szCs w:val="24"/>
        </w:rPr>
        <w:t>, пропускная способность и др.);</w:t>
      </w:r>
    </w:p>
    <w:p w14:paraId="6ED6A2EF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3B359586" w14:textId="77777777" w:rsidR="00EB76B1" w:rsidRPr="005C6EBA" w:rsidRDefault="00EB76B1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11B60256" w14:textId="77777777" w:rsidR="00E1597B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5C6EBA">
        <w:rPr>
          <w:sz w:val="24"/>
          <w:szCs w:val="24"/>
        </w:rPr>
        <w:t>сведения о примененных инновационных</w:t>
      </w:r>
      <w:r w:rsidR="00C43425" w:rsidRPr="005C6EBA">
        <w:rPr>
          <w:sz w:val="24"/>
          <w:szCs w:val="24"/>
        </w:rPr>
        <w:t xml:space="preserve"> решениях. </w:t>
      </w:r>
      <w:r w:rsidR="00C43425" w:rsidRPr="005C6EBA">
        <w:rPr>
          <w:b/>
          <w:sz w:val="24"/>
          <w:szCs w:val="24"/>
        </w:rPr>
        <w:t>Текстовая часть п</w:t>
      </w:r>
      <w:r w:rsidR="009E707E" w:rsidRPr="005C6EBA">
        <w:rPr>
          <w:b/>
          <w:sz w:val="24"/>
          <w:szCs w:val="24"/>
        </w:rPr>
        <w:t>ояснительной записки к проектно-сметной</w:t>
      </w:r>
      <w:r w:rsidR="00C43425" w:rsidRPr="005C6EBA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0E8449C1" w14:textId="77777777" w:rsidR="00E8716D" w:rsidRPr="005C6EBA" w:rsidRDefault="00E8716D" w:rsidP="005C6EBA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5C6EBA">
        <w:rPr>
          <w:sz w:val="24"/>
          <w:szCs w:val="24"/>
        </w:rPr>
        <w:t xml:space="preserve"> со стоимостью на основании сметного расчета</w:t>
      </w:r>
      <w:r w:rsidRPr="005C6EBA">
        <w:rPr>
          <w:sz w:val="24"/>
          <w:szCs w:val="24"/>
        </w:rPr>
        <w:t>.</w:t>
      </w:r>
    </w:p>
    <w:p w14:paraId="040E208C" w14:textId="77777777" w:rsidR="00096CD4" w:rsidRPr="005C6EBA" w:rsidRDefault="00096CD4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2D034D83" w14:textId="77777777" w:rsidR="00096CD4" w:rsidRPr="005C6EBA" w:rsidRDefault="00096CD4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14:paraId="72C16C55" w14:textId="77777777" w:rsidR="00096CD4" w:rsidRPr="005C6EBA" w:rsidRDefault="00096CD4" w:rsidP="005C6EBA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0165FF9B" w14:textId="77777777" w:rsidR="00A8446E" w:rsidRPr="005C6EBA" w:rsidRDefault="00A8446E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5C6EBA">
        <w:rPr>
          <w:sz w:val="24"/>
          <w:szCs w:val="24"/>
        </w:rPr>
        <w:t>проектной документации</w:t>
      </w:r>
      <w:r w:rsidRPr="005C6EBA">
        <w:rPr>
          <w:sz w:val="24"/>
          <w:szCs w:val="24"/>
        </w:rPr>
        <w:t xml:space="preserve"> с участием Подрядчика и заводов-изготовител</w:t>
      </w:r>
      <w:r w:rsidR="001A6DEB" w:rsidRPr="005C6EBA">
        <w:rPr>
          <w:sz w:val="24"/>
          <w:szCs w:val="24"/>
        </w:rPr>
        <w:t>ей, указанных в ТЭО, а также</w:t>
      </w:r>
      <w:r w:rsidRPr="005C6EBA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5C6EBA">
        <w:rPr>
          <w:sz w:val="24"/>
          <w:szCs w:val="24"/>
        </w:rPr>
        <w:t xml:space="preserve">учтены при разработке </w:t>
      </w:r>
      <w:r w:rsidRPr="005C6EBA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410B8133" w14:textId="77777777" w:rsidR="00A8446E" w:rsidRPr="005C6EBA" w:rsidRDefault="00A8446E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5C6EBA">
        <w:rPr>
          <w:sz w:val="24"/>
          <w:szCs w:val="24"/>
        </w:rPr>
        <w:t>и вторичного оборудования</w:t>
      </w:r>
      <w:r w:rsidRPr="005C6EBA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5C6EBA">
        <w:rPr>
          <w:sz w:val="24"/>
          <w:szCs w:val="24"/>
        </w:rPr>
        <w:t xml:space="preserve"> </w:t>
      </w:r>
      <w:r w:rsidRPr="005C6EBA">
        <w:rPr>
          <w:sz w:val="24"/>
          <w:szCs w:val="24"/>
        </w:rPr>
        <w:t>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5C6EBA">
        <w:rPr>
          <w:sz w:val="24"/>
          <w:szCs w:val="24"/>
        </w:rPr>
        <w:t>Минпромторг</w:t>
      </w:r>
      <w:proofErr w:type="spellEnd"/>
      <w:r w:rsidRPr="005C6EBA">
        <w:rPr>
          <w:sz w:val="24"/>
          <w:szCs w:val="24"/>
        </w:rPr>
        <w:t xml:space="preserve"> РФ и </w:t>
      </w:r>
      <w:proofErr w:type="spellStart"/>
      <w:r w:rsidRPr="005C6EBA">
        <w:rPr>
          <w:sz w:val="24"/>
          <w:szCs w:val="24"/>
        </w:rPr>
        <w:t>Минцифры</w:t>
      </w:r>
      <w:proofErr w:type="spellEnd"/>
      <w:r w:rsidRPr="005C6EBA">
        <w:rPr>
          <w:sz w:val="24"/>
          <w:szCs w:val="24"/>
        </w:rPr>
        <w:t xml:space="preserve"> РФ (при необходимости). </w:t>
      </w:r>
    </w:p>
    <w:p w14:paraId="71685B97" w14:textId="77777777" w:rsidR="00A8446E" w:rsidRPr="005C6EBA" w:rsidRDefault="00A8446E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4B8EA1E5" w14:textId="77777777" w:rsidR="00780AA9" w:rsidRPr="005C6EBA" w:rsidRDefault="00086937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Проект полосы отвода.</w:t>
      </w:r>
    </w:p>
    <w:p w14:paraId="39E5B9B7" w14:textId="77777777" w:rsidR="00780AA9" w:rsidRPr="005C6EBA" w:rsidRDefault="00780AA9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Привести в текстовой части </w:t>
      </w:r>
    </w:p>
    <w:p w14:paraId="3D126E0F" w14:textId="77777777" w:rsidR="00780AA9" w:rsidRPr="005C6EBA" w:rsidRDefault="00780AA9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0715015B" w14:textId="77777777" w:rsidR="00780AA9" w:rsidRPr="005C6EBA" w:rsidRDefault="00780AA9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обоснование планировочной организации земельного участка;</w:t>
      </w:r>
    </w:p>
    <w:p w14:paraId="4BE1B39C" w14:textId="77777777" w:rsidR="00F25DD8" w:rsidRPr="005C6EBA" w:rsidRDefault="00780AA9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5C6EBA">
        <w:rPr>
          <w:sz w:val="24"/>
          <w:szCs w:val="24"/>
        </w:rPr>
        <w:t>ъекта электросетевого комплекса;</w:t>
      </w:r>
    </w:p>
    <w:p w14:paraId="2CB44050" w14:textId="77777777" w:rsidR="00780AA9" w:rsidRPr="005C6EBA" w:rsidRDefault="00F25DD8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3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5C6EBA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5C6EBA">
        <w:rPr>
          <w:sz w:val="24"/>
          <w:szCs w:val="24"/>
        </w:rPr>
        <w:t xml:space="preserve"> </w:t>
      </w:r>
    </w:p>
    <w:p w14:paraId="1A141255" w14:textId="77777777" w:rsidR="00780AA9" w:rsidRPr="005C6EBA" w:rsidRDefault="00780AA9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графической части</w:t>
      </w:r>
    </w:p>
    <w:p w14:paraId="0F10157B" w14:textId="77777777" w:rsidR="00780AA9" w:rsidRPr="005C6EBA" w:rsidRDefault="00CC6D2C" w:rsidP="005C6EBA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5C6EBA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5C6EBA">
        <w:rPr>
          <w:sz w:val="24"/>
          <w:szCs w:val="24"/>
        </w:rPr>
        <w:t>;</w:t>
      </w:r>
    </w:p>
    <w:p w14:paraId="7714D7E9" w14:textId="77777777" w:rsidR="00780AA9" w:rsidRPr="005C6EBA" w:rsidRDefault="004B639D" w:rsidP="005C6EBA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5C6EBA">
        <w:rPr>
          <w:sz w:val="24"/>
          <w:szCs w:val="24"/>
        </w:rPr>
        <w:t>Калужской</w:t>
      </w:r>
      <w:r w:rsidRPr="005C6EBA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5C6EBA">
        <w:rPr>
          <w:sz w:val="24"/>
          <w:szCs w:val="24"/>
        </w:rPr>
        <w:t>Калужской</w:t>
      </w:r>
      <w:r w:rsidRPr="005C6EBA">
        <w:rPr>
          <w:sz w:val="24"/>
          <w:szCs w:val="24"/>
        </w:rPr>
        <w:t xml:space="preserve"> обл</w:t>
      </w:r>
      <w:r w:rsidR="00CC6D2C" w:rsidRPr="005C6EBA">
        <w:rPr>
          <w:sz w:val="24"/>
          <w:szCs w:val="24"/>
        </w:rPr>
        <w:t xml:space="preserve">асти от </w:t>
      </w:r>
      <w:r w:rsidR="00CC6433" w:rsidRPr="005C6EBA">
        <w:rPr>
          <w:sz w:val="24"/>
          <w:szCs w:val="24"/>
        </w:rPr>
        <w:t>17.11.2015 №641</w:t>
      </w:r>
      <w:r w:rsidR="00CC6D2C" w:rsidRPr="005C6EBA">
        <w:rPr>
          <w:sz w:val="24"/>
          <w:szCs w:val="24"/>
        </w:rPr>
        <w:t>.</w:t>
      </w:r>
    </w:p>
    <w:p w14:paraId="75AC09BD" w14:textId="77777777" w:rsidR="00330B28" w:rsidRPr="005C6EBA" w:rsidRDefault="00330B28" w:rsidP="005C6EBA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Требования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по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выбору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земельного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участка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для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размещения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объекта (</w:t>
      </w:r>
      <w:proofErr w:type="spellStart"/>
      <w:r w:rsidRPr="005C6EBA">
        <w:rPr>
          <w:bCs/>
          <w:iCs/>
          <w:sz w:val="24"/>
          <w:szCs w:val="24"/>
        </w:rPr>
        <w:t>ов</w:t>
      </w:r>
      <w:proofErr w:type="spellEnd"/>
      <w:r w:rsidRPr="005C6EBA">
        <w:rPr>
          <w:bCs/>
          <w:iCs/>
          <w:sz w:val="24"/>
          <w:szCs w:val="24"/>
        </w:rPr>
        <w:t>) капитального строительства:</w:t>
      </w:r>
    </w:p>
    <w:p w14:paraId="63FEA0DA" w14:textId="77777777" w:rsidR="00330B28" w:rsidRPr="005C6EBA" w:rsidRDefault="00330B28" w:rsidP="005C6EBA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3A6DBB83" w14:textId="77777777" w:rsidR="00330B28" w:rsidRPr="005C6EBA" w:rsidRDefault="00330B28" w:rsidP="005C6EBA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5F586E"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</w:t>
      </w:r>
      <w:r w:rsidR="00CC6433" w:rsidRPr="005C6EBA">
        <w:rPr>
          <w:bCs/>
          <w:iCs/>
          <w:sz w:val="24"/>
          <w:szCs w:val="24"/>
        </w:rPr>
        <w:t>Центр и Приволжье» – «Калугаэнерго»</w:t>
      </w:r>
      <w:r w:rsidRPr="005C6EBA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1EBF7525" w14:textId="77777777" w:rsidR="00E1597B" w:rsidRPr="005C6EBA" w:rsidRDefault="00086937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31FDDD24" w14:textId="77777777" w:rsidR="00086937" w:rsidRPr="005C6EBA" w:rsidRDefault="00086937" w:rsidP="005C6EB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Привести в текстовой части</w:t>
      </w:r>
    </w:p>
    <w:p w14:paraId="7319799A" w14:textId="77777777" w:rsidR="00086937" w:rsidRPr="005C6EBA" w:rsidRDefault="002E4B30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5C6EBA">
        <w:rPr>
          <w:sz w:val="24"/>
          <w:szCs w:val="24"/>
        </w:rPr>
        <w:t>линейного объекта электросетевого комплекса</w:t>
      </w:r>
      <w:r w:rsidRPr="005C6EBA">
        <w:rPr>
          <w:sz w:val="24"/>
          <w:szCs w:val="24"/>
        </w:rPr>
        <w:t xml:space="preserve"> (КЛ/ВЛ)</w:t>
      </w:r>
      <w:r w:rsidR="00086937" w:rsidRPr="005C6EBA">
        <w:rPr>
          <w:sz w:val="24"/>
          <w:szCs w:val="24"/>
        </w:rPr>
        <w:t>;</w:t>
      </w:r>
    </w:p>
    <w:p w14:paraId="335B0CBF" w14:textId="77777777" w:rsidR="00086937" w:rsidRPr="005C6EBA" w:rsidRDefault="00086937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5C6EBA">
        <w:rPr>
          <w:sz w:val="24"/>
          <w:szCs w:val="24"/>
        </w:rPr>
        <w:t>антиобледенению</w:t>
      </w:r>
      <w:proofErr w:type="spellEnd"/>
      <w:r w:rsidRPr="005C6EBA">
        <w:rPr>
          <w:sz w:val="24"/>
          <w:szCs w:val="24"/>
        </w:rPr>
        <w:t xml:space="preserve">, </w:t>
      </w:r>
      <w:proofErr w:type="spellStart"/>
      <w:r w:rsidR="002E4B30" w:rsidRPr="005C6EBA">
        <w:rPr>
          <w:sz w:val="24"/>
          <w:szCs w:val="24"/>
        </w:rPr>
        <w:t>молниезащите</w:t>
      </w:r>
      <w:proofErr w:type="spellEnd"/>
      <w:r w:rsidRPr="005C6EBA">
        <w:rPr>
          <w:sz w:val="24"/>
          <w:szCs w:val="24"/>
        </w:rPr>
        <w:t>,</w:t>
      </w:r>
      <w:r w:rsidR="002E4B30" w:rsidRPr="005C6EBA">
        <w:rPr>
          <w:sz w:val="24"/>
          <w:szCs w:val="24"/>
        </w:rPr>
        <w:t xml:space="preserve"> заземлению,</w:t>
      </w:r>
      <w:r w:rsidRPr="005C6EBA">
        <w:rPr>
          <w:sz w:val="24"/>
          <w:szCs w:val="24"/>
        </w:rPr>
        <w:t xml:space="preserve"> а также мер по защите конструкций от коррозии и др.);</w:t>
      </w:r>
    </w:p>
    <w:p w14:paraId="4704C258" w14:textId="77777777" w:rsidR="00086937" w:rsidRPr="005C6EBA" w:rsidRDefault="00086937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типов и </w:t>
      </w:r>
      <w:r w:rsidR="002E4B30" w:rsidRPr="005C6EBA">
        <w:rPr>
          <w:sz w:val="24"/>
          <w:szCs w:val="24"/>
        </w:rPr>
        <w:t>параметров</w:t>
      </w:r>
      <w:r w:rsidRPr="005C6EBA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14:paraId="1CA08456" w14:textId="77777777" w:rsidR="002E4B30" w:rsidRPr="005C6EBA" w:rsidRDefault="00086937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описание конструкций фундаментов, опор;</w:t>
      </w:r>
    </w:p>
    <w:p w14:paraId="55018CF7" w14:textId="77777777" w:rsidR="00C224FD" w:rsidRPr="005C6EBA" w:rsidRDefault="00C224FD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</w:t>
      </w:r>
      <w:r w:rsidR="00330B28" w:rsidRPr="005C6EBA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5C6EBA">
        <w:rPr>
          <w:sz w:val="24"/>
          <w:szCs w:val="24"/>
        </w:rPr>
        <w:t>в.ч</w:t>
      </w:r>
      <w:proofErr w:type="spellEnd"/>
      <w:r w:rsidR="00330B28" w:rsidRPr="005C6EBA">
        <w:rPr>
          <w:sz w:val="24"/>
          <w:szCs w:val="24"/>
        </w:rPr>
        <w:t>. соединительных и концевых муфт);</w:t>
      </w:r>
      <w:r w:rsidRPr="005C6EBA">
        <w:rPr>
          <w:sz w:val="24"/>
          <w:szCs w:val="24"/>
        </w:rPr>
        <w:t xml:space="preserve"> </w:t>
      </w:r>
    </w:p>
    <w:p w14:paraId="3789C2A3" w14:textId="77777777" w:rsidR="00086937" w:rsidRPr="005C6EBA" w:rsidRDefault="00086937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3AFCB810" w14:textId="77777777" w:rsidR="00C224FD" w:rsidRPr="005C6EBA" w:rsidRDefault="00C224FD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5C6EBA">
        <w:rPr>
          <w:sz w:val="24"/>
          <w:szCs w:val="24"/>
        </w:rPr>
        <w:t>реклоузер</w:t>
      </w:r>
      <w:proofErr w:type="spellEnd"/>
      <w:r w:rsidRPr="005C6EBA">
        <w:rPr>
          <w:sz w:val="24"/>
          <w:szCs w:val="24"/>
        </w:rPr>
        <w:t xml:space="preserve">), </w:t>
      </w:r>
      <w:r w:rsidRPr="005C6EBA">
        <w:rPr>
          <w:i/>
          <w:sz w:val="24"/>
          <w:szCs w:val="24"/>
        </w:rPr>
        <w:t>в случае если предусмотрено Т</w:t>
      </w:r>
      <w:r w:rsidR="00CC6433" w:rsidRPr="005C6EBA">
        <w:rPr>
          <w:i/>
          <w:sz w:val="24"/>
          <w:szCs w:val="24"/>
        </w:rPr>
        <w:t>З</w:t>
      </w:r>
      <w:r w:rsidRPr="005C6EBA">
        <w:rPr>
          <w:sz w:val="24"/>
          <w:szCs w:val="24"/>
        </w:rPr>
        <w:t xml:space="preserve">. </w:t>
      </w:r>
    </w:p>
    <w:p w14:paraId="0C2E1748" w14:textId="77777777" w:rsidR="00086937" w:rsidRPr="005C6EBA" w:rsidRDefault="00086937" w:rsidP="005C6EB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графической части</w:t>
      </w:r>
    </w:p>
    <w:p w14:paraId="5F3FD3FC" w14:textId="77777777" w:rsidR="006D20C8" w:rsidRPr="005C6EBA" w:rsidRDefault="006D20C8" w:rsidP="005C6EBA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схема нормального режима ЛЭП 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bCs/>
          <w:sz w:val="24"/>
          <w:szCs w:val="24"/>
        </w:rPr>
        <w:t xml:space="preserve"> и </w:t>
      </w:r>
      <w:proofErr w:type="spellStart"/>
      <w:r w:rsidRPr="005C6EBA">
        <w:rPr>
          <w:bCs/>
          <w:sz w:val="24"/>
          <w:szCs w:val="24"/>
        </w:rPr>
        <w:t>поопорная</w:t>
      </w:r>
      <w:proofErr w:type="spellEnd"/>
      <w:r w:rsidRPr="005C6EBA">
        <w:rPr>
          <w:bCs/>
          <w:sz w:val="24"/>
          <w:szCs w:val="24"/>
        </w:rPr>
        <w:t xml:space="preserve"> схема (для реконструируемых ВЛ)</w:t>
      </w:r>
      <w:r w:rsidRPr="005C6EBA">
        <w:rPr>
          <w:bCs/>
          <w:iCs/>
          <w:sz w:val="24"/>
          <w:szCs w:val="24"/>
        </w:rPr>
        <w:t>;</w:t>
      </w:r>
    </w:p>
    <w:p w14:paraId="2EB4588B" w14:textId="77777777" w:rsidR="006D20C8" w:rsidRPr="005C6EBA" w:rsidRDefault="006D20C8" w:rsidP="005C6EBA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57B598D9" w14:textId="77777777" w:rsidR="00086937" w:rsidRPr="005C6EBA" w:rsidRDefault="00086937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6CB59A31" w14:textId="77777777" w:rsidR="00330B28" w:rsidRPr="005C6EBA" w:rsidRDefault="00330B28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0DE93015" w14:textId="77777777" w:rsidR="00086937" w:rsidRPr="005C6EBA" w:rsidRDefault="00086937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45E646DB" w14:textId="77777777" w:rsidR="00086937" w:rsidRPr="005C6EBA" w:rsidRDefault="00086937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схемы крепления опор (при необходимости);</w:t>
      </w:r>
    </w:p>
    <w:p w14:paraId="2E39265D" w14:textId="77777777" w:rsidR="00086937" w:rsidRPr="005C6EBA" w:rsidRDefault="00086937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</w:t>
      </w:r>
      <w:r w:rsidRPr="005C6EBA">
        <w:rPr>
          <w:bCs/>
          <w:iCs/>
          <w:sz w:val="24"/>
          <w:szCs w:val="24"/>
        </w:rPr>
        <w:t>рофили пересечен</w:t>
      </w:r>
      <w:r w:rsidR="00C224FD" w:rsidRPr="005C6EBA">
        <w:rPr>
          <w:bCs/>
          <w:iCs/>
          <w:sz w:val="24"/>
          <w:szCs w:val="24"/>
        </w:rPr>
        <w:t>ий с инженерными коммуникациями;</w:t>
      </w:r>
    </w:p>
    <w:p w14:paraId="6181795A" w14:textId="77777777" w:rsidR="00777E1E" w:rsidRPr="005C6EBA" w:rsidRDefault="00777E1E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чертежи узлов перехода с кабельной линии на воздушную линию;</w:t>
      </w:r>
    </w:p>
    <w:p w14:paraId="3F195B0B" w14:textId="77777777" w:rsidR="00777E1E" w:rsidRPr="005C6EBA" w:rsidRDefault="00777E1E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4AC69DAC" w14:textId="77777777" w:rsidR="00E1597B" w:rsidRPr="005C6EBA" w:rsidRDefault="00C224FD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5C6EBA">
        <w:rPr>
          <w:bCs/>
          <w:iCs/>
          <w:sz w:val="24"/>
          <w:szCs w:val="24"/>
        </w:rPr>
        <w:t xml:space="preserve"> </w:t>
      </w:r>
      <w:r w:rsidR="00925EC8" w:rsidRPr="005C6EBA">
        <w:rPr>
          <w:sz w:val="24"/>
          <w:szCs w:val="24"/>
        </w:rPr>
        <w:t xml:space="preserve">(разъединитель, </w:t>
      </w:r>
      <w:proofErr w:type="spellStart"/>
      <w:r w:rsidR="00925EC8" w:rsidRPr="005C6EBA">
        <w:rPr>
          <w:sz w:val="24"/>
          <w:szCs w:val="24"/>
        </w:rPr>
        <w:t>реклоузер</w:t>
      </w:r>
      <w:proofErr w:type="spellEnd"/>
      <w:r w:rsidR="00925EC8" w:rsidRPr="005C6EBA">
        <w:rPr>
          <w:sz w:val="24"/>
          <w:szCs w:val="24"/>
        </w:rPr>
        <w:t>)</w:t>
      </w:r>
      <w:r w:rsidR="00330B28" w:rsidRPr="005C6EBA">
        <w:rPr>
          <w:sz w:val="24"/>
          <w:szCs w:val="24"/>
        </w:rPr>
        <w:t>.</w:t>
      </w:r>
      <w:r w:rsidRPr="005C6EBA">
        <w:rPr>
          <w:bCs/>
          <w:iCs/>
          <w:sz w:val="24"/>
          <w:szCs w:val="24"/>
        </w:rPr>
        <w:t xml:space="preserve"> </w:t>
      </w:r>
    </w:p>
    <w:p w14:paraId="409B9FCF" w14:textId="77777777" w:rsidR="00086937" w:rsidRPr="005C6EBA" w:rsidRDefault="002E4B30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5C6EBA">
        <w:rPr>
          <w:bCs/>
          <w:iCs/>
          <w:sz w:val="24"/>
          <w:szCs w:val="24"/>
        </w:rPr>
        <w:t>при проектировании ТП/</w:t>
      </w:r>
      <w:r w:rsidRPr="005C6EBA">
        <w:rPr>
          <w:bCs/>
          <w:iCs/>
          <w:sz w:val="24"/>
          <w:szCs w:val="24"/>
        </w:rPr>
        <w:t>РП</w:t>
      </w:r>
      <w:r w:rsidR="00B93595" w:rsidRPr="005C6EBA">
        <w:rPr>
          <w:bCs/>
          <w:iCs/>
          <w:sz w:val="24"/>
          <w:szCs w:val="24"/>
        </w:rPr>
        <w:t>/РТП</w:t>
      </w:r>
      <w:r w:rsidRPr="005C6EBA">
        <w:rPr>
          <w:bCs/>
          <w:iCs/>
          <w:sz w:val="24"/>
          <w:szCs w:val="24"/>
        </w:rPr>
        <w:t>)</w:t>
      </w:r>
    </w:p>
    <w:p w14:paraId="2D4E9740" w14:textId="77777777" w:rsidR="002E4B30" w:rsidRPr="005C6EBA" w:rsidRDefault="002E4B30" w:rsidP="005C6EB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Привести в текстовой части</w:t>
      </w:r>
    </w:p>
    <w:p w14:paraId="3B0D3DEE" w14:textId="77777777" w:rsidR="002E4B30" w:rsidRPr="005C6EBA" w:rsidRDefault="002E4B30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060D9879" w14:textId="77777777" w:rsidR="00B93595" w:rsidRPr="005C6EBA" w:rsidRDefault="00B93595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 количестве </w:t>
      </w:r>
      <w:proofErr w:type="spellStart"/>
      <w:r w:rsidRPr="005C6EBA">
        <w:rPr>
          <w:sz w:val="24"/>
          <w:szCs w:val="24"/>
        </w:rPr>
        <w:t>электроприемников</w:t>
      </w:r>
      <w:proofErr w:type="spellEnd"/>
      <w:r w:rsidRPr="005C6EBA">
        <w:rPr>
          <w:sz w:val="24"/>
          <w:szCs w:val="24"/>
        </w:rPr>
        <w:t>, их установленной и расчетной мощности;</w:t>
      </w:r>
    </w:p>
    <w:p w14:paraId="529F1899" w14:textId="77777777" w:rsidR="00B93595" w:rsidRPr="005C6EBA" w:rsidRDefault="00B93595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3C7F79BA" w14:textId="77777777" w:rsidR="00B93595" w:rsidRPr="005C6EBA" w:rsidRDefault="002E4B30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5C6EBA">
        <w:rPr>
          <w:sz w:val="24"/>
          <w:szCs w:val="24"/>
        </w:rPr>
        <w:t>уставок</w:t>
      </w:r>
      <w:proofErr w:type="spellEnd"/>
      <w:r w:rsidRPr="005C6EBA">
        <w:rPr>
          <w:sz w:val="24"/>
          <w:szCs w:val="24"/>
        </w:rPr>
        <w:t xml:space="preserve"> РЗА в соответствии с </w:t>
      </w:r>
      <w:hyperlink r:id="rId14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5C6EBA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5C6EBA">
        <w:rPr>
          <w:sz w:val="24"/>
          <w:szCs w:val="24"/>
        </w:rPr>
        <w:t>;</w:t>
      </w:r>
    </w:p>
    <w:p w14:paraId="016DADBD" w14:textId="77777777" w:rsidR="00086937" w:rsidRPr="005C6EBA" w:rsidRDefault="00B93595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решения по </w:t>
      </w:r>
      <w:proofErr w:type="spellStart"/>
      <w:r w:rsidRPr="005C6EBA">
        <w:rPr>
          <w:sz w:val="24"/>
          <w:szCs w:val="24"/>
        </w:rPr>
        <w:t>молниезащите</w:t>
      </w:r>
      <w:proofErr w:type="spellEnd"/>
      <w:r w:rsidRPr="005C6EBA">
        <w:rPr>
          <w:sz w:val="24"/>
          <w:szCs w:val="24"/>
        </w:rPr>
        <w:t xml:space="preserve"> и заземлению,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>. выбор и расчет ЗУ</w:t>
      </w:r>
      <w:r w:rsidR="002E4B30" w:rsidRPr="005C6EBA">
        <w:rPr>
          <w:sz w:val="24"/>
          <w:szCs w:val="24"/>
        </w:rPr>
        <w:t>;</w:t>
      </w:r>
    </w:p>
    <w:p w14:paraId="67AEE4FA" w14:textId="77777777" w:rsidR="00B93595" w:rsidRPr="005C6EBA" w:rsidRDefault="00B93595" w:rsidP="005C6EB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графической части</w:t>
      </w:r>
    </w:p>
    <w:p w14:paraId="3B93494D" w14:textId="77777777" w:rsidR="00B93595" w:rsidRPr="005C6EBA" w:rsidRDefault="00B93595" w:rsidP="005C6EB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C6EBA">
        <w:rPr>
          <w:sz w:val="24"/>
          <w:szCs w:val="24"/>
        </w:rPr>
        <w:t>однолинейную схему площадного объекта;</w:t>
      </w:r>
    </w:p>
    <w:p w14:paraId="1C6FE54B" w14:textId="77777777" w:rsidR="006D20C8" w:rsidRPr="005C6EBA" w:rsidRDefault="00B93595" w:rsidP="005C6EB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C6EBA">
        <w:rPr>
          <w:sz w:val="24"/>
          <w:szCs w:val="24"/>
        </w:rPr>
        <w:t>компоновочные и электротехнические решения</w:t>
      </w:r>
      <w:r w:rsidR="00330B28" w:rsidRPr="005C6EBA">
        <w:rPr>
          <w:sz w:val="24"/>
          <w:szCs w:val="24"/>
        </w:rPr>
        <w:t xml:space="preserve"> </w:t>
      </w:r>
      <w:r w:rsidR="006D20C8" w:rsidRPr="005C6EBA">
        <w:rPr>
          <w:sz w:val="24"/>
          <w:szCs w:val="24"/>
        </w:rPr>
        <w:t>(</w:t>
      </w:r>
      <w:r w:rsidR="006D20C8" w:rsidRPr="005C6EBA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5C6EBA">
        <w:rPr>
          <w:bCs/>
          <w:iCs/>
          <w:sz w:val="24"/>
          <w:szCs w:val="24"/>
        </w:rPr>
        <w:t>уставок</w:t>
      </w:r>
      <w:proofErr w:type="spellEnd"/>
      <w:r w:rsidR="006D20C8" w:rsidRPr="005C6EBA">
        <w:rPr>
          <w:bCs/>
          <w:iCs/>
          <w:sz w:val="24"/>
          <w:szCs w:val="24"/>
        </w:rPr>
        <w:t xml:space="preserve"> РЗА)</w:t>
      </w:r>
      <w:r w:rsidR="006D20C8" w:rsidRPr="005C6EBA">
        <w:rPr>
          <w:sz w:val="24"/>
          <w:szCs w:val="24"/>
        </w:rPr>
        <w:t xml:space="preserve"> </w:t>
      </w:r>
      <w:r w:rsidR="00330B28" w:rsidRPr="005C6EBA">
        <w:rPr>
          <w:sz w:val="24"/>
          <w:szCs w:val="24"/>
        </w:rPr>
        <w:t>площадного объекта</w:t>
      </w:r>
      <w:r w:rsidR="00EE57DB" w:rsidRPr="005C6EBA">
        <w:rPr>
          <w:sz w:val="24"/>
          <w:szCs w:val="24"/>
        </w:rPr>
        <w:t xml:space="preserve">. </w:t>
      </w:r>
      <w:r w:rsidR="00EE57DB" w:rsidRPr="005C6EBA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5C6EBA">
        <w:rPr>
          <w:sz w:val="24"/>
          <w:szCs w:val="24"/>
        </w:rPr>
        <w:t>;</w:t>
      </w:r>
    </w:p>
    <w:p w14:paraId="0BBC2B51" w14:textId="77777777" w:rsidR="00E1597B" w:rsidRPr="005C6EBA" w:rsidRDefault="00B93595" w:rsidP="005C6EB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C6EBA">
        <w:rPr>
          <w:sz w:val="24"/>
          <w:szCs w:val="24"/>
        </w:rPr>
        <w:t xml:space="preserve">решения по </w:t>
      </w:r>
      <w:r w:rsidR="00330B28" w:rsidRPr="005C6EBA">
        <w:rPr>
          <w:sz w:val="24"/>
          <w:szCs w:val="24"/>
        </w:rPr>
        <w:t>заземлению</w:t>
      </w:r>
      <w:r w:rsidRPr="005C6EBA">
        <w:rPr>
          <w:sz w:val="24"/>
          <w:szCs w:val="24"/>
        </w:rPr>
        <w:t xml:space="preserve"> и т.д.</w:t>
      </w:r>
    </w:p>
    <w:p w14:paraId="4CD67753" w14:textId="77777777" w:rsidR="00217F05" w:rsidRPr="005C6EBA" w:rsidRDefault="00217F05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5C6EBA">
        <w:rPr>
          <w:bCs/>
          <w:iCs/>
          <w:sz w:val="24"/>
          <w:szCs w:val="24"/>
        </w:rPr>
        <w:t>а (включается в состав проектно-сметной</w:t>
      </w:r>
      <w:r w:rsidRPr="005C6EBA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5AAC8E22" w14:textId="77777777" w:rsidR="00330B28" w:rsidRPr="005C6EBA" w:rsidRDefault="00330B28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Проект организации строительства:</w:t>
      </w:r>
    </w:p>
    <w:p w14:paraId="28D5862B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2288F4F7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7B2A7D4C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2815B716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641D7ED0" w14:textId="77777777" w:rsidR="00330B28" w:rsidRPr="005C6EBA" w:rsidRDefault="00330B28" w:rsidP="005C6EBA">
      <w:pPr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5A96D7C3" w14:textId="77777777" w:rsidR="003514B3" w:rsidRPr="005C6EBA" w:rsidRDefault="003514B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Меропри</w:t>
      </w:r>
      <w:r w:rsidR="00F00393" w:rsidRPr="005C6EBA">
        <w:rPr>
          <w:bCs/>
          <w:iCs/>
          <w:sz w:val="24"/>
          <w:szCs w:val="24"/>
        </w:rPr>
        <w:t>ятия по охране окружающей среды.</w:t>
      </w:r>
    </w:p>
    <w:p w14:paraId="67E04AC0" w14:textId="77777777" w:rsidR="003514B3" w:rsidRPr="005C6EBA" w:rsidRDefault="003514B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Мероприятия по об</w:t>
      </w:r>
      <w:r w:rsidR="00F00393" w:rsidRPr="005C6EBA">
        <w:rPr>
          <w:bCs/>
          <w:iCs/>
          <w:sz w:val="24"/>
          <w:szCs w:val="24"/>
        </w:rPr>
        <w:t>еспечению пожарной безопасности.</w:t>
      </w:r>
    </w:p>
    <w:p w14:paraId="22A08BB5" w14:textId="77777777" w:rsidR="003514B3" w:rsidRPr="005C6EBA" w:rsidRDefault="003514B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5C6EBA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5C6EBA">
        <w:rPr>
          <w:bCs/>
          <w:iCs/>
          <w:sz w:val="24"/>
          <w:szCs w:val="24"/>
        </w:rPr>
        <w:t>т.ч</w:t>
      </w:r>
      <w:proofErr w:type="spellEnd"/>
      <w:r w:rsidR="00F00393" w:rsidRPr="005C6EBA">
        <w:rPr>
          <w:bCs/>
          <w:iCs/>
          <w:sz w:val="24"/>
          <w:szCs w:val="24"/>
        </w:rPr>
        <w:t xml:space="preserve">. по оснащению присоединяемых объектов средствами коммерческого учета электрической энергии, предусмотренные </w:t>
      </w:r>
      <w:hyperlink r:id="rId15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5C6EBA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041C5E13" w14:textId="77777777" w:rsidR="00777E1E" w:rsidRPr="005C6EBA" w:rsidRDefault="00777E1E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4F519EAC" w14:textId="77777777" w:rsidR="000F2898" w:rsidRPr="005C6EBA" w:rsidRDefault="000F2898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Требования к сметной документации</w:t>
      </w:r>
    </w:p>
    <w:p w14:paraId="094106ED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6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C6EBA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C6EBA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Центр» и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Центр и Приволжье». </w:t>
      </w:r>
    </w:p>
    <w:p w14:paraId="1EB36ECB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64AE1A2A" w14:textId="77777777" w:rsidR="009D6F86" w:rsidRPr="005C6EBA" w:rsidRDefault="00141ED2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8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5C6EBA">
        <w:rPr>
          <w:bCs/>
          <w:iCs/>
          <w:sz w:val="24"/>
          <w:szCs w:val="24"/>
        </w:rPr>
        <w:t xml:space="preserve"> (в редакции </w:t>
      </w:r>
      <w:hyperlink r:id="rId19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5C6EBA">
        <w:rPr>
          <w:bCs/>
          <w:iCs/>
          <w:sz w:val="24"/>
          <w:szCs w:val="24"/>
        </w:rPr>
        <w:t xml:space="preserve"> 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5C6EBA">
        <w:rPr>
          <w:bCs/>
          <w:iCs/>
          <w:sz w:val="24"/>
          <w:szCs w:val="24"/>
        </w:rPr>
        <w:t>) использовать базу ФСНБ-2</w:t>
      </w:r>
      <w:r w:rsidR="00404776" w:rsidRPr="005C6EBA">
        <w:rPr>
          <w:bCs/>
          <w:iCs/>
          <w:sz w:val="24"/>
          <w:szCs w:val="24"/>
        </w:rPr>
        <w:t>022 с актуальными дополнениями.</w:t>
      </w:r>
    </w:p>
    <w:p w14:paraId="062EB4D9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48DC9869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5C6EBA">
        <w:rPr>
          <w:bCs/>
          <w:iCs/>
          <w:sz w:val="24"/>
          <w:szCs w:val="24"/>
        </w:rPr>
        <w:t>п</w:t>
      </w:r>
      <w:r w:rsidR="00E7694E" w:rsidRPr="005C6EBA">
        <w:rPr>
          <w:bCs/>
          <w:iCs/>
          <w:sz w:val="24"/>
          <w:szCs w:val="24"/>
        </w:rPr>
        <w:t>р</w:t>
      </w:r>
      <w:proofErr w:type="spellEnd"/>
      <w:r w:rsidRPr="005C6EBA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1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C6EBA">
        <w:rPr>
          <w:bCs/>
          <w:iCs/>
          <w:sz w:val="24"/>
          <w:szCs w:val="24"/>
        </w:rPr>
        <w:t>, действует с 01.09.2022 года).</w:t>
      </w:r>
    </w:p>
    <w:p w14:paraId="51CFDB18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5C6EBA">
        <w:rPr>
          <w:bCs/>
          <w:iCs/>
          <w:sz w:val="24"/>
          <w:szCs w:val="24"/>
        </w:rPr>
        <w:t>gsf</w:t>
      </w:r>
      <w:proofErr w:type="spellEnd"/>
      <w:r w:rsidRPr="005C6EBA">
        <w:rPr>
          <w:bCs/>
          <w:iCs/>
          <w:sz w:val="24"/>
          <w:szCs w:val="24"/>
        </w:rPr>
        <w:t xml:space="preserve">, </w:t>
      </w:r>
      <w:proofErr w:type="gramStart"/>
      <w:r w:rsidRPr="005C6EBA">
        <w:rPr>
          <w:bCs/>
          <w:iCs/>
          <w:sz w:val="24"/>
          <w:szCs w:val="24"/>
        </w:rPr>
        <w:t>*.</w:t>
      </w:r>
      <w:proofErr w:type="spellStart"/>
      <w:r w:rsidRPr="005C6EBA">
        <w:rPr>
          <w:bCs/>
          <w:iCs/>
          <w:sz w:val="24"/>
          <w:szCs w:val="24"/>
        </w:rPr>
        <w:t>gsfx</w:t>
      </w:r>
      <w:proofErr w:type="spellEnd"/>
      <w:proofErr w:type="gramEnd"/>
      <w:r w:rsidRPr="005C6EBA">
        <w:rPr>
          <w:bCs/>
          <w:iCs/>
          <w:sz w:val="24"/>
          <w:szCs w:val="24"/>
        </w:rPr>
        <w:t>), универсальном формате (*.</w:t>
      </w:r>
      <w:proofErr w:type="spellStart"/>
      <w:r w:rsidRPr="005C6EBA">
        <w:rPr>
          <w:bCs/>
          <w:iCs/>
          <w:sz w:val="24"/>
          <w:szCs w:val="24"/>
        </w:rPr>
        <w:t>xml</w:t>
      </w:r>
      <w:proofErr w:type="spellEnd"/>
      <w:r w:rsidRPr="005C6EBA">
        <w:rPr>
          <w:bCs/>
          <w:iCs/>
          <w:sz w:val="24"/>
          <w:szCs w:val="24"/>
        </w:rPr>
        <w:t>, *.</w:t>
      </w:r>
      <w:proofErr w:type="spellStart"/>
      <w:r w:rsidRPr="005C6EBA">
        <w:rPr>
          <w:bCs/>
          <w:iCs/>
          <w:sz w:val="24"/>
          <w:szCs w:val="24"/>
        </w:rPr>
        <w:t>xmlx</w:t>
      </w:r>
      <w:proofErr w:type="spellEnd"/>
      <w:r w:rsidRPr="005C6EBA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5C6EBA">
        <w:rPr>
          <w:bCs/>
          <w:iCs/>
          <w:sz w:val="24"/>
          <w:szCs w:val="24"/>
        </w:rPr>
        <w:t>Excel</w:t>
      </w:r>
      <w:proofErr w:type="spellEnd"/>
      <w:r w:rsidRPr="005C6EBA">
        <w:rPr>
          <w:bCs/>
          <w:iCs/>
          <w:sz w:val="24"/>
          <w:szCs w:val="24"/>
        </w:rPr>
        <w:t xml:space="preserve"> (*.</w:t>
      </w:r>
      <w:proofErr w:type="spellStart"/>
      <w:r w:rsidRPr="005C6EBA">
        <w:rPr>
          <w:bCs/>
          <w:iCs/>
          <w:sz w:val="24"/>
          <w:szCs w:val="24"/>
        </w:rPr>
        <w:t>xls</w:t>
      </w:r>
      <w:proofErr w:type="spellEnd"/>
      <w:r w:rsidRPr="005C6EBA">
        <w:rPr>
          <w:bCs/>
          <w:iCs/>
          <w:sz w:val="24"/>
          <w:szCs w:val="24"/>
        </w:rPr>
        <w:t>, *.</w:t>
      </w:r>
      <w:proofErr w:type="spellStart"/>
      <w:r w:rsidRPr="005C6EBA">
        <w:rPr>
          <w:bCs/>
          <w:iCs/>
          <w:sz w:val="24"/>
          <w:szCs w:val="24"/>
        </w:rPr>
        <w:t>xlsx</w:t>
      </w:r>
      <w:proofErr w:type="spellEnd"/>
      <w:r w:rsidRPr="005C6EBA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5C6EBA">
        <w:rPr>
          <w:bCs/>
          <w:iCs/>
          <w:sz w:val="24"/>
          <w:szCs w:val="24"/>
        </w:rPr>
        <w:t>Word</w:t>
      </w:r>
      <w:proofErr w:type="spellEnd"/>
      <w:r w:rsidRPr="005C6EBA">
        <w:rPr>
          <w:bCs/>
          <w:iCs/>
          <w:sz w:val="24"/>
          <w:szCs w:val="24"/>
        </w:rPr>
        <w:t xml:space="preserve"> (*.</w:t>
      </w:r>
      <w:proofErr w:type="spellStart"/>
      <w:r w:rsidRPr="005C6EBA">
        <w:rPr>
          <w:bCs/>
          <w:iCs/>
          <w:sz w:val="24"/>
          <w:szCs w:val="24"/>
        </w:rPr>
        <w:t>doc</w:t>
      </w:r>
      <w:proofErr w:type="spellEnd"/>
      <w:r w:rsidRPr="005C6EBA">
        <w:rPr>
          <w:bCs/>
          <w:iCs/>
          <w:sz w:val="24"/>
          <w:szCs w:val="24"/>
        </w:rPr>
        <w:t>, *.</w:t>
      </w:r>
      <w:proofErr w:type="spellStart"/>
      <w:r w:rsidRPr="005C6EBA">
        <w:rPr>
          <w:bCs/>
          <w:iCs/>
          <w:sz w:val="24"/>
          <w:szCs w:val="24"/>
        </w:rPr>
        <w:t>docx</w:t>
      </w:r>
      <w:proofErr w:type="spellEnd"/>
      <w:r w:rsidRPr="005C6EBA">
        <w:rPr>
          <w:bCs/>
          <w:iCs/>
          <w:sz w:val="24"/>
          <w:szCs w:val="24"/>
        </w:rPr>
        <w:t>).</w:t>
      </w:r>
    </w:p>
    <w:p w14:paraId="2E151797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7A36B699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2007F502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 xml:space="preserve">приказом Минстроя РФ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5C6EBA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6C4F1714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313553CD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65DCAAEC" w14:textId="77777777" w:rsidR="00813E66" w:rsidRPr="005C6EBA" w:rsidRDefault="00813E66" w:rsidP="005C6EBA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3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5C6EBA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5C6EBA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5D961C90" w14:textId="77777777" w:rsidR="00864BFC" w:rsidRPr="005C6EBA" w:rsidRDefault="00864BFC" w:rsidP="005C6EBA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62D2B1AD" w14:textId="77777777" w:rsidR="00E813D6" w:rsidRPr="005C6EBA" w:rsidRDefault="00CC643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 </w:t>
      </w:r>
      <w:r w:rsidR="00E813D6" w:rsidRPr="005C6EBA">
        <w:rPr>
          <w:bCs/>
          <w:iCs/>
          <w:sz w:val="24"/>
          <w:szCs w:val="24"/>
        </w:rPr>
        <w:t xml:space="preserve">Требования к оформлению </w:t>
      </w:r>
      <w:r w:rsidR="005F586E" w:rsidRPr="005C6EBA">
        <w:rPr>
          <w:bCs/>
          <w:iCs/>
          <w:sz w:val="24"/>
          <w:szCs w:val="24"/>
        </w:rPr>
        <w:t>ПСД</w:t>
      </w:r>
    </w:p>
    <w:p w14:paraId="47F7333B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71754229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5C6EBA">
        <w:rPr>
          <w:sz w:val="24"/>
          <w:szCs w:val="24"/>
        </w:rPr>
        <w:t>огласно выданных ТУ.</w:t>
      </w:r>
    </w:p>
    <w:p w14:paraId="3A781608" w14:textId="77777777" w:rsidR="00031381" w:rsidRPr="005C6EBA" w:rsidRDefault="00031381" w:rsidP="005C6EB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выполнении рабочей документации необходимо</w:t>
      </w:r>
      <w:r w:rsidR="00CC6433" w:rsidRPr="005C6EBA">
        <w:rPr>
          <w:sz w:val="24"/>
          <w:szCs w:val="24"/>
        </w:rPr>
        <w:t xml:space="preserve"> </w:t>
      </w:r>
      <w:r w:rsidRPr="005C6EBA">
        <w:rPr>
          <w:sz w:val="24"/>
          <w:szCs w:val="24"/>
        </w:rPr>
        <w:t xml:space="preserve"> руководствоваться положениями </w:t>
      </w:r>
      <w:hyperlink r:id="rId24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5C6EBA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5C6EBA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2BF2038E" w14:textId="77777777" w:rsidR="00031381" w:rsidRPr="005C6EBA" w:rsidRDefault="00031381" w:rsidP="005C6EBA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5C6EBA">
        <w:rPr>
          <w:sz w:val="24"/>
          <w:szCs w:val="24"/>
        </w:rPr>
        <w:t>зануления</w:t>
      </w:r>
      <w:proofErr w:type="spellEnd"/>
      <w:r w:rsidRPr="005C6EBA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7E7F1F78" w14:textId="77777777" w:rsidR="00031381" w:rsidRPr="005C6EBA" w:rsidRDefault="00031381" w:rsidP="005C6EBA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C6EBA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6DE74A55" w14:textId="77777777" w:rsidR="00864BFC" w:rsidRPr="005C6EBA" w:rsidRDefault="00864BFC" w:rsidP="005C6EBA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5D1B95F0" w14:textId="77777777" w:rsidR="00031381" w:rsidRPr="005C6EBA" w:rsidRDefault="00031381" w:rsidP="005C6EBA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C6EBA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5C6EBA">
        <w:rPr>
          <w:bCs/>
          <w:iCs/>
          <w:sz w:val="24"/>
          <w:szCs w:val="24"/>
        </w:rPr>
        <w:t xml:space="preserve">указать серии типовых проектов </w:t>
      </w:r>
      <w:r w:rsidRPr="005C6EBA">
        <w:rPr>
          <w:bCs/>
          <w:iCs/>
          <w:sz w:val="24"/>
          <w:szCs w:val="24"/>
        </w:rPr>
        <w:t xml:space="preserve">с установочными чертежами опор 0,4-ВЛ 10 (6)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Pr="005C6EBA">
        <w:rPr>
          <w:bCs/>
          <w:iCs/>
          <w:sz w:val="24"/>
          <w:szCs w:val="24"/>
        </w:rPr>
        <w:t>, отдельных элементов и узлов опор).</w:t>
      </w:r>
    </w:p>
    <w:p w14:paraId="06540A28" w14:textId="77777777" w:rsidR="00031381" w:rsidRPr="005C6EBA" w:rsidRDefault="00031381" w:rsidP="005C6EBA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Прилагаемые документы: </w:t>
      </w:r>
    </w:p>
    <w:p w14:paraId="61165E92" w14:textId="77777777" w:rsidR="00031381" w:rsidRPr="005C6EBA" w:rsidRDefault="00EF1DB7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типовые проекты на </w:t>
      </w:r>
      <w:r w:rsidR="00031381" w:rsidRPr="005C6EBA">
        <w:rPr>
          <w:bCs/>
          <w:iCs/>
          <w:sz w:val="24"/>
          <w:szCs w:val="24"/>
        </w:rPr>
        <w:t>ТП и РП с привязкой к конкретному объекту;</w:t>
      </w:r>
    </w:p>
    <w:p w14:paraId="3236F02A" w14:textId="77777777" w:rsidR="00031381" w:rsidRPr="005C6EBA" w:rsidRDefault="000929E2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hyperlink r:id="rId25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5C6EBA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C6EBA">
        <w:rPr>
          <w:sz w:val="24"/>
          <w:szCs w:val="24"/>
        </w:rPr>
        <w:t xml:space="preserve">, изделий и материалов по </w:t>
      </w: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5C6EBA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C6EBA">
        <w:rPr>
          <w:sz w:val="24"/>
          <w:szCs w:val="24"/>
        </w:rPr>
        <w:t>;</w:t>
      </w:r>
    </w:p>
    <w:p w14:paraId="00A84F08" w14:textId="77777777" w:rsidR="00AC2B80" w:rsidRPr="005C6EBA" w:rsidRDefault="003B7E18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опросные листы</w:t>
      </w:r>
      <w:r w:rsidR="00AC2B80" w:rsidRPr="005C6EBA">
        <w:rPr>
          <w:sz w:val="24"/>
          <w:szCs w:val="24"/>
        </w:rPr>
        <w:t>;</w:t>
      </w:r>
    </w:p>
    <w:p w14:paraId="53EC9C3A" w14:textId="77777777" w:rsidR="00031381" w:rsidRPr="005C6EBA" w:rsidRDefault="00AC2B80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3732515C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20681821" w14:textId="77777777" w:rsidR="00031381" w:rsidRPr="005C6EBA" w:rsidRDefault="00031381" w:rsidP="005C6EBA">
      <w:pPr>
        <w:pStyle w:val="ad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>» от 09.11.2019 года №501р «Об утверждении требов</w:t>
      </w:r>
      <w:r w:rsidR="005A1846" w:rsidRPr="005C6EBA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5C6EBA">
        <w:rPr>
          <w:bCs/>
          <w:iCs/>
          <w:sz w:val="24"/>
          <w:szCs w:val="24"/>
        </w:rPr>
        <w:t>распоряжения ПАО «</w:t>
      </w:r>
      <w:proofErr w:type="spellStart"/>
      <w:r w:rsidR="00153D3A" w:rsidRPr="005C6EBA">
        <w:rPr>
          <w:bCs/>
          <w:iCs/>
          <w:sz w:val="24"/>
          <w:szCs w:val="24"/>
        </w:rPr>
        <w:t>Россети</w:t>
      </w:r>
      <w:proofErr w:type="spellEnd"/>
      <w:r w:rsidR="00153D3A" w:rsidRPr="005C6EBA">
        <w:rPr>
          <w:bCs/>
          <w:iCs/>
          <w:sz w:val="24"/>
          <w:szCs w:val="24"/>
        </w:rPr>
        <w:t xml:space="preserve"> Центр» № ЦА/14/14-р от 03.02.2020, </w:t>
      </w:r>
      <w:r w:rsidRPr="005C6EBA">
        <w:rPr>
          <w:bCs/>
          <w:iCs/>
          <w:sz w:val="24"/>
          <w:szCs w:val="24"/>
        </w:rPr>
        <w:t>ЗИП и аварийный резерв (при обосновании).</w:t>
      </w:r>
    </w:p>
    <w:p w14:paraId="54727E6E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5C6EBA">
        <w:rPr>
          <w:sz w:val="24"/>
          <w:szCs w:val="24"/>
        </w:rPr>
        <w:t>ПСД</w:t>
      </w:r>
      <w:r w:rsidRPr="005C6EBA">
        <w:rPr>
          <w:sz w:val="24"/>
          <w:szCs w:val="24"/>
        </w:rPr>
        <w:t xml:space="preserve"> предоставить в </w:t>
      </w:r>
      <w:r w:rsidR="00BA316E" w:rsidRPr="005C6EBA">
        <w:rPr>
          <w:sz w:val="24"/>
          <w:szCs w:val="24"/>
        </w:rPr>
        <w:t>3</w:t>
      </w:r>
      <w:r w:rsidRPr="005C6EBA">
        <w:rPr>
          <w:sz w:val="24"/>
          <w:szCs w:val="24"/>
        </w:rPr>
        <w:t xml:space="preserve"> экземплярах на бумажном носителе</w:t>
      </w:r>
      <w:r w:rsidR="001779CE" w:rsidRPr="005C6EBA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7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5C6EBA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5C6EBA">
        <w:rPr>
          <w:sz w:val="24"/>
          <w:szCs w:val="24"/>
        </w:rPr>
        <w:t>), в переплете с прозрачной пластиковой обложкой)</w:t>
      </w:r>
      <w:r w:rsidRPr="005C6EBA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5C6EBA">
        <w:rPr>
          <w:sz w:val="24"/>
          <w:szCs w:val="24"/>
        </w:rPr>
        <w:t>редактируемых</w:t>
      </w:r>
      <w:r w:rsidRPr="005C6EBA">
        <w:rPr>
          <w:sz w:val="24"/>
          <w:szCs w:val="24"/>
        </w:rPr>
        <w:t xml:space="preserve"> форматах МS </w:t>
      </w:r>
      <w:proofErr w:type="spellStart"/>
      <w:r w:rsidRPr="005C6EBA">
        <w:rPr>
          <w:sz w:val="24"/>
          <w:szCs w:val="24"/>
        </w:rPr>
        <w:t>Officе</w:t>
      </w:r>
      <w:proofErr w:type="spellEnd"/>
      <w:r w:rsidRPr="005C6EBA">
        <w:rPr>
          <w:sz w:val="24"/>
          <w:szCs w:val="24"/>
        </w:rPr>
        <w:t xml:space="preserve">, </w:t>
      </w:r>
      <w:proofErr w:type="spellStart"/>
      <w:r w:rsidRPr="005C6EBA">
        <w:rPr>
          <w:sz w:val="24"/>
          <w:szCs w:val="24"/>
        </w:rPr>
        <w:t>AutoCAD</w:t>
      </w:r>
      <w:proofErr w:type="spellEnd"/>
      <w:r w:rsidR="00C56591" w:rsidRPr="005C6EBA">
        <w:rPr>
          <w:sz w:val="24"/>
          <w:szCs w:val="24"/>
        </w:rPr>
        <w:t xml:space="preserve">, </w:t>
      </w:r>
      <w:proofErr w:type="spellStart"/>
      <w:r w:rsidR="00C56591" w:rsidRPr="005C6EBA">
        <w:rPr>
          <w:sz w:val="24"/>
          <w:szCs w:val="24"/>
          <w:lang w:val="en-US"/>
        </w:rPr>
        <w:t>NanoCAD</w:t>
      </w:r>
      <w:proofErr w:type="spellEnd"/>
      <w:r w:rsidRPr="005C6EBA">
        <w:rPr>
          <w:sz w:val="24"/>
          <w:szCs w:val="24"/>
        </w:rPr>
        <w:t xml:space="preserve"> и др.</w:t>
      </w:r>
      <w:r w:rsidR="00706939" w:rsidRPr="005C6EBA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5C6EBA">
        <w:rPr>
          <w:sz w:val="24"/>
          <w:szCs w:val="24"/>
        </w:rPr>
        <w:t>РЗА, входящих в состав проектно-сметной</w:t>
      </w:r>
      <w:r w:rsidR="00706939" w:rsidRPr="005C6EBA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5C6EBA">
        <w:rPr>
          <w:sz w:val="24"/>
          <w:szCs w:val="24"/>
        </w:rPr>
        <w:t>Microsoft</w:t>
      </w:r>
      <w:proofErr w:type="spellEnd"/>
      <w:r w:rsidR="00706939" w:rsidRPr="005C6EBA">
        <w:rPr>
          <w:sz w:val="24"/>
          <w:szCs w:val="24"/>
        </w:rPr>
        <w:t xml:space="preserve"> </w:t>
      </w:r>
      <w:proofErr w:type="spellStart"/>
      <w:r w:rsidR="00706939" w:rsidRPr="005C6EBA">
        <w:rPr>
          <w:sz w:val="24"/>
          <w:szCs w:val="24"/>
        </w:rPr>
        <w:t>Visio</w:t>
      </w:r>
      <w:proofErr w:type="spellEnd"/>
      <w:r w:rsidR="00E05AFF" w:rsidRPr="005C6EBA">
        <w:rPr>
          <w:sz w:val="24"/>
          <w:szCs w:val="24"/>
        </w:rPr>
        <w:t xml:space="preserve"> (при необходимости по требованию Заказчика)</w:t>
      </w:r>
      <w:r w:rsidR="00706939" w:rsidRPr="005C6EBA">
        <w:rPr>
          <w:sz w:val="24"/>
          <w:szCs w:val="24"/>
        </w:rPr>
        <w:t>.</w:t>
      </w:r>
    </w:p>
    <w:p w14:paraId="47693700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5C6EBA">
        <w:rPr>
          <w:sz w:val="24"/>
          <w:szCs w:val="24"/>
        </w:rPr>
        <w:t>проектно-сметной</w:t>
      </w:r>
      <w:r w:rsidR="00422052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2A6FCA33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Не допускается передача </w:t>
      </w:r>
      <w:r w:rsidR="009E707E" w:rsidRPr="005C6EBA">
        <w:rPr>
          <w:sz w:val="24"/>
          <w:szCs w:val="24"/>
        </w:rPr>
        <w:t>проектно-сметной</w:t>
      </w:r>
      <w:r w:rsidR="00422052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 xml:space="preserve"> в формате PDF с пофайловым разделением страниц.</w:t>
      </w:r>
    </w:p>
    <w:p w14:paraId="1DACE025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 </w:t>
      </w:r>
      <w:r w:rsidR="009E707E" w:rsidRPr="005C6EBA">
        <w:rPr>
          <w:sz w:val="24"/>
          <w:szCs w:val="24"/>
        </w:rPr>
        <w:t>проектно-сметной</w:t>
      </w:r>
      <w:r w:rsidR="00422052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0C1FA836" w14:textId="77777777" w:rsidR="004C5311" w:rsidRPr="005C6EBA" w:rsidRDefault="004C5311" w:rsidP="005C6EBA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 xml:space="preserve">Разработанная </w:t>
      </w:r>
      <w:r w:rsidR="00AB3C69" w:rsidRPr="005C6EBA">
        <w:rPr>
          <w:sz w:val="24"/>
          <w:szCs w:val="24"/>
        </w:rPr>
        <w:t>ПСД</w:t>
      </w:r>
      <w:r w:rsidRPr="005C6EBA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3584DF02" w14:textId="77777777" w:rsidR="005D5054" w:rsidRPr="005C6EBA" w:rsidRDefault="005D5054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456C1CD4" w14:textId="77777777" w:rsidR="00703676" w:rsidRPr="005C6EBA" w:rsidRDefault="00703676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5C6EBA">
        <w:rPr>
          <w:bCs/>
          <w:iCs/>
          <w:sz w:val="24"/>
          <w:szCs w:val="24"/>
        </w:rPr>
        <w:t>эквивалент</w:t>
      </w:r>
      <w:r w:rsidRPr="005C6EBA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5C6EBA">
        <w:rPr>
          <w:bCs/>
          <w:iCs/>
          <w:sz w:val="24"/>
          <w:szCs w:val="24"/>
        </w:rPr>
        <w:t>эквивалент</w:t>
      </w:r>
      <w:r w:rsidRPr="005C6EBA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5C6EBA">
        <w:rPr>
          <w:sz w:val="24"/>
          <w:szCs w:val="24"/>
        </w:rPr>
        <w:t xml:space="preserve"> с регламентом РГ БП 11/13.</w:t>
      </w:r>
    </w:p>
    <w:p w14:paraId="5F9AC755" w14:textId="77777777" w:rsidR="00703676" w:rsidRPr="005C6EBA" w:rsidRDefault="00703676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4FDDEB4F" w14:textId="77777777" w:rsidR="00703676" w:rsidRPr="005C6EBA" w:rsidRDefault="00890887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5C6EBA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5C6EBA">
        <w:rPr>
          <w:sz w:val="24"/>
          <w:szCs w:val="24"/>
        </w:rPr>
        <w:t>Минпромторга</w:t>
      </w:r>
      <w:proofErr w:type="spellEnd"/>
      <w:r w:rsidRPr="005C6EBA">
        <w:rPr>
          <w:sz w:val="24"/>
          <w:szCs w:val="24"/>
        </w:rPr>
        <w:t xml:space="preserve"> России и </w:t>
      </w:r>
      <w:proofErr w:type="spellStart"/>
      <w:r w:rsidRPr="005C6EBA">
        <w:rPr>
          <w:sz w:val="24"/>
          <w:szCs w:val="24"/>
        </w:rPr>
        <w:t>Минцифры</w:t>
      </w:r>
      <w:proofErr w:type="spellEnd"/>
      <w:r w:rsidRPr="005C6EBA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5C6EBA">
        <w:rPr>
          <w:sz w:val="24"/>
          <w:szCs w:val="24"/>
        </w:rPr>
        <w:t>Минпромторга</w:t>
      </w:r>
      <w:proofErr w:type="spellEnd"/>
      <w:r w:rsidRPr="005C6EBA">
        <w:rPr>
          <w:sz w:val="24"/>
          <w:szCs w:val="24"/>
        </w:rPr>
        <w:t xml:space="preserve"> России и </w:t>
      </w:r>
      <w:proofErr w:type="spellStart"/>
      <w:r w:rsidRPr="005C6EBA">
        <w:rPr>
          <w:sz w:val="24"/>
          <w:szCs w:val="24"/>
        </w:rPr>
        <w:t>Минцифры</w:t>
      </w:r>
      <w:proofErr w:type="spellEnd"/>
      <w:r w:rsidRPr="005C6EBA">
        <w:rPr>
          <w:sz w:val="24"/>
          <w:szCs w:val="24"/>
        </w:rPr>
        <w:t xml:space="preserve"> России, считать иностранными (импортными).</w:t>
      </w:r>
    </w:p>
    <w:p w14:paraId="0F9910F7" w14:textId="77777777" w:rsidR="000B1ECA" w:rsidRPr="005C6EBA" w:rsidRDefault="005D5054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5C6EBA">
        <w:rPr>
          <w:bCs/>
          <w:iCs/>
          <w:sz w:val="24"/>
          <w:szCs w:val="24"/>
        </w:rPr>
        <w:t>0,4 - 6(</w:t>
      </w:r>
      <w:r w:rsidRPr="005C6EBA">
        <w:rPr>
          <w:bCs/>
          <w:iCs/>
          <w:sz w:val="24"/>
          <w:szCs w:val="24"/>
        </w:rPr>
        <w:t>10</w:t>
      </w:r>
      <w:r w:rsidR="009C2C41" w:rsidRPr="005C6EBA">
        <w:rPr>
          <w:bCs/>
          <w:iCs/>
          <w:sz w:val="24"/>
          <w:szCs w:val="24"/>
        </w:rPr>
        <w:t>)</w:t>
      </w:r>
      <w:r w:rsidRPr="005C6EBA">
        <w:rPr>
          <w:bCs/>
          <w:iCs/>
          <w:sz w:val="24"/>
          <w:szCs w:val="24"/>
        </w:rPr>
        <w:t xml:space="preserve">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Pr="005C6EBA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5C6EBA">
        <w:rPr>
          <w:bCs/>
          <w:iCs/>
          <w:sz w:val="24"/>
          <w:szCs w:val="24"/>
        </w:rPr>
        <w:t>Россети</w:t>
      </w:r>
      <w:proofErr w:type="spellEnd"/>
      <w:r w:rsidR="00056D1E" w:rsidRPr="005C6EBA">
        <w:rPr>
          <w:bCs/>
          <w:iCs/>
          <w:sz w:val="24"/>
          <w:szCs w:val="24"/>
        </w:rPr>
        <w:t xml:space="preserve"> Центр» и</w:t>
      </w:r>
      <w:r w:rsidR="00B35A3F" w:rsidRPr="005C6EBA">
        <w:rPr>
          <w:bCs/>
          <w:iCs/>
          <w:sz w:val="24"/>
          <w:szCs w:val="24"/>
        </w:rPr>
        <w:t xml:space="preserve"> ПАО</w:t>
      </w:r>
      <w:r w:rsidR="001E0ACD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«</w:t>
      </w:r>
      <w:proofErr w:type="spellStart"/>
      <w:r w:rsidR="00056D1E" w:rsidRPr="005C6EBA">
        <w:rPr>
          <w:bCs/>
          <w:iCs/>
          <w:sz w:val="24"/>
          <w:szCs w:val="24"/>
        </w:rPr>
        <w:t>Россети</w:t>
      </w:r>
      <w:proofErr w:type="spellEnd"/>
      <w:r w:rsidR="00056D1E" w:rsidRPr="005C6EBA">
        <w:rPr>
          <w:bCs/>
          <w:iCs/>
          <w:sz w:val="24"/>
          <w:szCs w:val="24"/>
        </w:rPr>
        <w:t xml:space="preserve"> Центр и Приволжье</w:t>
      </w:r>
      <w:r w:rsidRPr="005C6EBA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7E2C9058" w14:textId="77777777" w:rsidR="005D5054" w:rsidRPr="005C6EBA" w:rsidRDefault="005D5054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0EAA7E27" w14:textId="77777777" w:rsidR="005D5054" w:rsidRPr="005C6EBA" w:rsidRDefault="005D5054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5C6EBA">
        <w:rPr>
          <w:bCs/>
          <w:iCs/>
          <w:sz w:val="24"/>
          <w:szCs w:val="24"/>
        </w:rPr>
        <w:t>ствующим отраслевым требованиям/</w:t>
      </w:r>
    </w:p>
    <w:p w14:paraId="3DB64D26" w14:textId="77777777" w:rsidR="00C26D26" w:rsidRPr="005C6EBA" w:rsidRDefault="00C26D26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>»</w:t>
      </w:r>
      <w:r w:rsidR="00B15570" w:rsidRPr="005C6EBA">
        <w:rPr>
          <w:bCs/>
          <w:iCs/>
          <w:sz w:val="24"/>
          <w:szCs w:val="24"/>
        </w:rPr>
        <w:t xml:space="preserve"> </w:t>
      </w:r>
      <w:r w:rsidR="00B15570" w:rsidRPr="005C6EBA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5C6EBA">
        <w:rPr>
          <w:spacing w:val="-2"/>
          <w:sz w:val="24"/>
          <w:szCs w:val="24"/>
        </w:rPr>
        <w:t>Россети</w:t>
      </w:r>
      <w:proofErr w:type="spellEnd"/>
      <w:r w:rsidR="00B15570" w:rsidRPr="005C6EBA">
        <w:rPr>
          <w:spacing w:val="-2"/>
          <w:sz w:val="24"/>
          <w:szCs w:val="24"/>
        </w:rPr>
        <w:t>» по ссылке</w:t>
      </w:r>
      <w:r w:rsidR="00B15570" w:rsidRPr="005C6EBA">
        <w:rPr>
          <w:bCs/>
          <w:iCs/>
          <w:sz w:val="24"/>
          <w:szCs w:val="24"/>
        </w:rPr>
        <w:t xml:space="preserve"> </w:t>
      </w:r>
      <w:hyperlink r:id="rId28" w:history="1">
        <w:r w:rsidR="00A3514E" w:rsidRPr="005C6EBA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5C6EBA">
        <w:rPr>
          <w:spacing w:val="-2"/>
          <w:sz w:val="24"/>
          <w:szCs w:val="24"/>
        </w:rPr>
        <w:t xml:space="preserve">), </w:t>
      </w:r>
      <w:r w:rsidRPr="005C6EBA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15BA8060" w14:textId="77777777" w:rsidR="00B15570" w:rsidRPr="005C6EBA" w:rsidRDefault="00B15570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5C6EBA">
        <w:rPr>
          <w:spacing w:val="-2"/>
          <w:sz w:val="24"/>
          <w:szCs w:val="24"/>
        </w:rPr>
        <w:t xml:space="preserve"> </w:t>
      </w:r>
      <w:r w:rsidRPr="005C6EBA">
        <w:rPr>
          <w:spacing w:val="-2"/>
          <w:sz w:val="24"/>
          <w:szCs w:val="24"/>
        </w:rPr>
        <w:t>«</w:t>
      </w:r>
      <w:proofErr w:type="spellStart"/>
      <w:r w:rsidRPr="005C6EBA">
        <w:rPr>
          <w:spacing w:val="-2"/>
          <w:sz w:val="24"/>
          <w:szCs w:val="24"/>
        </w:rPr>
        <w:t>Россети</w:t>
      </w:r>
      <w:proofErr w:type="spellEnd"/>
      <w:r w:rsidRPr="005C6EBA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14:paraId="2EDBA6FC" w14:textId="77777777" w:rsidR="00C26D26" w:rsidRPr="005C6EBA" w:rsidRDefault="00C26D26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5C6EBA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3BA1EFA8" w14:textId="77777777" w:rsidR="005D5054" w:rsidRPr="005C6EBA" w:rsidRDefault="005D5054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29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5C6EBA">
          <w:rPr>
            <w:color w:val="000000"/>
            <w:sz w:val="24"/>
            <w:szCs w:val="24"/>
          </w:rPr>
          <w:t>ГОСТ 34.201</w:t>
        </w:r>
      </w:hyperlink>
      <w:r w:rsidRPr="005C6EBA">
        <w:rPr>
          <w:sz w:val="24"/>
          <w:szCs w:val="24"/>
        </w:rPr>
        <w:t xml:space="preserve">, </w:t>
      </w:r>
      <w:hyperlink r:id="rId30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5C6EBA">
          <w:rPr>
            <w:color w:val="000000"/>
            <w:sz w:val="24"/>
            <w:szCs w:val="24"/>
          </w:rPr>
          <w:t>ГОСТ 27300</w:t>
        </w:r>
      </w:hyperlink>
      <w:r w:rsidRPr="005C6EBA">
        <w:rPr>
          <w:sz w:val="24"/>
          <w:szCs w:val="24"/>
        </w:rPr>
        <w:t xml:space="preserve">, </w:t>
      </w:r>
      <w:hyperlink r:id="rId31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5C6EBA">
          <w:rPr>
            <w:color w:val="000000"/>
            <w:sz w:val="24"/>
            <w:szCs w:val="24"/>
          </w:rPr>
          <w:t xml:space="preserve">ГОСТ </w:t>
        </w:r>
        <w:r w:rsidR="00042156" w:rsidRPr="005C6EBA">
          <w:rPr>
            <w:color w:val="000000"/>
            <w:sz w:val="24"/>
            <w:szCs w:val="24"/>
          </w:rPr>
          <w:t xml:space="preserve">Р </w:t>
        </w:r>
        <w:r w:rsidRPr="005C6EBA">
          <w:rPr>
            <w:color w:val="000000"/>
            <w:sz w:val="24"/>
            <w:szCs w:val="24"/>
          </w:rPr>
          <w:t>2.601</w:t>
        </w:r>
      </w:hyperlink>
      <w:r w:rsidRPr="005C6EBA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4E73DF44" w14:textId="77777777" w:rsidR="008D1529" w:rsidRPr="005C6EBA" w:rsidRDefault="005D5054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4E49085F" w14:textId="77777777" w:rsidR="000B2022" w:rsidRPr="005C6EBA" w:rsidRDefault="00CC6433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r w:rsidR="000B2022" w:rsidRPr="005C6EBA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62D30817" w14:textId="77777777" w:rsidR="008D1529" w:rsidRPr="005C6EBA" w:rsidRDefault="00CC6433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r w:rsidR="008D1529" w:rsidRPr="005C6EBA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5C6EBA">
        <w:rPr>
          <w:sz w:val="24"/>
          <w:szCs w:val="24"/>
        </w:rPr>
        <w:t>кВ</w:t>
      </w:r>
      <w:proofErr w:type="spellEnd"/>
      <w:r w:rsidR="008D1529" w:rsidRPr="005C6EBA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54EA438E" w14:textId="77777777" w:rsidR="008D1529" w:rsidRPr="005C6EBA" w:rsidRDefault="008D1529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Выполнить расчет токов </w:t>
      </w:r>
      <w:proofErr w:type="spellStart"/>
      <w:r w:rsidRPr="005C6EBA">
        <w:rPr>
          <w:sz w:val="24"/>
          <w:szCs w:val="24"/>
        </w:rPr>
        <w:t>к.з</w:t>
      </w:r>
      <w:proofErr w:type="spellEnd"/>
      <w:r w:rsidRPr="005C6EBA">
        <w:rPr>
          <w:sz w:val="24"/>
          <w:szCs w:val="24"/>
        </w:rPr>
        <w:t xml:space="preserve">., предусмотреть проверку чувствительности </w:t>
      </w:r>
      <w:r w:rsidR="00243D54" w:rsidRPr="005C6EBA">
        <w:rPr>
          <w:sz w:val="24"/>
          <w:szCs w:val="24"/>
        </w:rPr>
        <w:t xml:space="preserve">и селективности </w:t>
      </w:r>
      <w:r w:rsidRPr="005C6EBA">
        <w:rPr>
          <w:sz w:val="24"/>
          <w:szCs w:val="24"/>
        </w:rPr>
        <w:t xml:space="preserve">защит. В случае необходимости </w:t>
      </w:r>
      <w:proofErr w:type="spellStart"/>
      <w:r w:rsidRPr="005C6EBA">
        <w:rPr>
          <w:sz w:val="24"/>
          <w:szCs w:val="24"/>
        </w:rPr>
        <w:t>справочно</w:t>
      </w:r>
      <w:proofErr w:type="spellEnd"/>
      <w:r w:rsidRPr="005C6EBA">
        <w:rPr>
          <w:sz w:val="24"/>
          <w:szCs w:val="24"/>
        </w:rPr>
        <w:t xml:space="preserve"> представить в проекте предложение о замене оборудования.</w:t>
      </w:r>
    </w:p>
    <w:p w14:paraId="3A2E7953" w14:textId="77777777" w:rsidR="00E97357" w:rsidRPr="005C6EBA" w:rsidRDefault="00E97357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23F13DB8" w14:textId="77777777" w:rsidR="00E97357" w:rsidRPr="005C6EBA" w:rsidRDefault="00E97357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2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5C6EBA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C6EBA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5C6EBA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C6EBA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5C6EBA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C6EBA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5C6EBA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C6EBA">
        <w:rPr>
          <w:sz w:val="24"/>
          <w:szCs w:val="24"/>
        </w:rPr>
        <w:t xml:space="preserve">, утв. Приказом </w:t>
      </w:r>
      <w:proofErr w:type="spellStart"/>
      <w:r w:rsidRPr="005C6EBA">
        <w:rPr>
          <w:sz w:val="24"/>
          <w:szCs w:val="24"/>
        </w:rPr>
        <w:t>Минрегиона</w:t>
      </w:r>
      <w:proofErr w:type="spellEnd"/>
      <w:r w:rsidRPr="005C6EBA">
        <w:rPr>
          <w:sz w:val="24"/>
          <w:szCs w:val="24"/>
        </w:rPr>
        <w:t xml:space="preserve"> России </w:t>
      </w:r>
      <w:hyperlink r:id="rId34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5C6EBA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5C6EBA">
          <w:rPr>
            <w:rStyle w:val="afe"/>
            <w:color w:val="000000"/>
            <w:sz w:val="24"/>
            <w:szCs w:val="24"/>
            <w:u w:val="none"/>
          </w:rPr>
          <w:t>15</w:t>
        </w:r>
        <w:r w:rsidRPr="005C6EBA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5C6EBA">
          <w:rPr>
            <w:rStyle w:val="afe"/>
            <w:color w:val="000000"/>
            <w:sz w:val="24"/>
            <w:szCs w:val="24"/>
            <w:u w:val="none"/>
          </w:rPr>
          <w:t>5</w:t>
        </w:r>
        <w:r w:rsidRPr="005C6EBA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5C6EBA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5C6EBA">
        <w:rPr>
          <w:sz w:val="24"/>
          <w:szCs w:val="24"/>
        </w:rPr>
        <w:t xml:space="preserve"> 327</w:t>
      </w:r>
      <w:r w:rsidRPr="005C6EBA">
        <w:rPr>
          <w:sz w:val="24"/>
          <w:szCs w:val="24"/>
        </w:rPr>
        <w:t>).</w:t>
      </w:r>
    </w:p>
    <w:p w14:paraId="78D98A24" w14:textId="77777777" w:rsidR="005E13F5" w:rsidRDefault="005E13F5" w:rsidP="005E13F5">
      <w:pPr>
        <w:pStyle w:val="ad"/>
        <w:tabs>
          <w:tab w:val="left" w:pos="0"/>
          <w:tab w:val="left" w:pos="1560"/>
        </w:tabs>
        <w:spacing w:line="276" w:lineRule="auto"/>
        <w:ind w:left="851" w:firstLine="0"/>
        <w:jc w:val="both"/>
        <w:rPr>
          <w:b/>
          <w:sz w:val="26"/>
          <w:szCs w:val="26"/>
        </w:rPr>
      </w:pPr>
    </w:p>
    <w:p w14:paraId="4C958029" w14:textId="77777777" w:rsidR="004F0A35" w:rsidRPr="005C6EBA" w:rsidRDefault="006B5A30" w:rsidP="005C6EBA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Основные требования к</w:t>
      </w:r>
      <w:r w:rsidR="004F0A35" w:rsidRPr="005C6EBA">
        <w:rPr>
          <w:b/>
          <w:sz w:val="24"/>
          <w:szCs w:val="24"/>
        </w:rPr>
        <w:t xml:space="preserve"> </w:t>
      </w:r>
      <w:r w:rsidR="00351BD9" w:rsidRPr="005C6EBA">
        <w:rPr>
          <w:b/>
          <w:sz w:val="24"/>
          <w:szCs w:val="24"/>
        </w:rPr>
        <w:t xml:space="preserve">ВЛ-0,4 </w:t>
      </w:r>
      <w:proofErr w:type="spellStart"/>
      <w:r w:rsidR="00351BD9" w:rsidRPr="005C6EBA">
        <w:rPr>
          <w:b/>
          <w:sz w:val="24"/>
          <w:szCs w:val="24"/>
        </w:rPr>
        <w:t>кВ</w:t>
      </w:r>
      <w:proofErr w:type="spellEnd"/>
      <w:r w:rsidR="004F0A35" w:rsidRPr="005C6EBA">
        <w:rPr>
          <w:b/>
          <w:sz w:val="24"/>
          <w:szCs w:val="24"/>
        </w:rPr>
        <w:t>:</w:t>
      </w:r>
    </w:p>
    <w:p w14:paraId="1E62931E" w14:textId="11DF057A" w:rsidR="004F0A35" w:rsidRDefault="00E872D7" w:rsidP="005C6EBA">
      <w:pPr>
        <w:pStyle w:val="ad"/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E872D7">
        <w:rPr>
          <w:b/>
          <w:sz w:val="24"/>
          <w:szCs w:val="24"/>
        </w:rPr>
        <w:t xml:space="preserve">Строительство КВЛ-0,4 </w:t>
      </w:r>
      <w:proofErr w:type="spellStart"/>
      <w:r w:rsidRPr="00E872D7">
        <w:rPr>
          <w:b/>
          <w:sz w:val="24"/>
          <w:szCs w:val="24"/>
        </w:rPr>
        <w:t>кВ</w:t>
      </w:r>
      <w:proofErr w:type="spellEnd"/>
      <w:r w:rsidRPr="00E872D7">
        <w:rPr>
          <w:b/>
          <w:sz w:val="24"/>
          <w:szCs w:val="24"/>
        </w:rPr>
        <w:t xml:space="preserve"> от РУ-0,4 </w:t>
      </w:r>
      <w:proofErr w:type="spellStart"/>
      <w:r w:rsidRPr="00E872D7">
        <w:rPr>
          <w:b/>
          <w:sz w:val="24"/>
          <w:szCs w:val="24"/>
        </w:rPr>
        <w:t>кВ</w:t>
      </w:r>
      <w:proofErr w:type="spellEnd"/>
      <w:r w:rsidRPr="00E872D7">
        <w:rPr>
          <w:b/>
          <w:sz w:val="24"/>
          <w:szCs w:val="24"/>
        </w:rPr>
        <w:t xml:space="preserve"> КТП-467 до границ земельного участка Заявителя </w:t>
      </w:r>
      <w:r w:rsidR="00042B3C">
        <w:rPr>
          <w:b/>
          <w:sz w:val="24"/>
          <w:szCs w:val="24"/>
        </w:rPr>
        <w:t xml:space="preserve">с к.н. </w:t>
      </w:r>
      <w:r>
        <w:rPr>
          <w:b/>
          <w:sz w:val="24"/>
          <w:szCs w:val="24"/>
        </w:rPr>
        <w:t>40:26:000000:1318</w:t>
      </w:r>
      <w:r w:rsidR="008F652A" w:rsidRPr="00042B3C">
        <w:rPr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5006"/>
      </w:tblGrid>
      <w:tr w:rsidR="005C6EBA" w:rsidRPr="00CB17A3" w14:paraId="75DFEDF0" w14:textId="77777777" w:rsidTr="00042B3C">
        <w:trPr>
          <w:cantSplit/>
          <w:trHeight w:val="401"/>
          <w:tblHeader/>
        </w:trPr>
        <w:tc>
          <w:tcPr>
            <w:tcW w:w="2557" w:type="pct"/>
            <w:vAlign w:val="center"/>
          </w:tcPr>
          <w:p w14:paraId="7F6CE088" w14:textId="77777777" w:rsidR="005C6EBA" w:rsidRPr="00CB17A3" w:rsidRDefault="005C6EBA" w:rsidP="00042B3C">
            <w:pPr>
              <w:tabs>
                <w:tab w:val="num" w:pos="1276"/>
              </w:tabs>
              <w:rPr>
                <w:b/>
                <w:sz w:val="22"/>
                <w:szCs w:val="22"/>
              </w:rPr>
            </w:pPr>
            <w:r w:rsidRPr="00CB17A3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2443" w:type="pct"/>
            <w:vAlign w:val="center"/>
          </w:tcPr>
          <w:p w14:paraId="0EEEAFEE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CB17A3">
              <w:rPr>
                <w:b/>
                <w:sz w:val="22"/>
                <w:szCs w:val="22"/>
              </w:rPr>
              <w:t>Значение</w:t>
            </w:r>
          </w:p>
        </w:tc>
      </w:tr>
      <w:tr w:rsidR="005C6EBA" w:rsidRPr="00CB17A3" w14:paraId="69B1A7EB" w14:textId="77777777" w:rsidTr="00042B3C">
        <w:trPr>
          <w:cantSplit/>
          <w:trHeight w:val="150"/>
        </w:trPr>
        <w:tc>
          <w:tcPr>
            <w:tcW w:w="2557" w:type="pct"/>
            <w:vAlign w:val="center"/>
          </w:tcPr>
          <w:p w14:paraId="2AB7FE09" w14:textId="77777777" w:rsidR="005C6EBA" w:rsidRPr="00CB17A3" w:rsidRDefault="005C6EBA" w:rsidP="00042B3C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 xml:space="preserve">Напряжение, </w:t>
            </w:r>
            <w:proofErr w:type="spellStart"/>
            <w:r w:rsidRPr="00CB17A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443" w:type="pct"/>
            <w:vAlign w:val="center"/>
          </w:tcPr>
          <w:p w14:paraId="6F995DD5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 xml:space="preserve">0,4 </w:t>
            </w:r>
            <w:proofErr w:type="spellStart"/>
            <w:r w:rsidRPr="00CB17A3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5C6EBA" w:rsidRPr="00CB17A3" w14:paraId="659B2263" w14:textId="77777777" w:rsidTr="00042B3C">
        <w:trPr>
          <w:cantSplit/>
          <w:trHeight w:val="589"/>
        </w:trPr>
        <w:tc>
          <w:tcPr>
            <w:tcW w:w="2557" w:type="pct"/>
            <w:vAlign w:val="center"/>
          </w:tcPr>
          <w:p w14:paraId="5F83BFCE" w14:textId="77777777" w:rsidR="005C6EBA" w:rsidRPr="00CB17A3" w:rsidRDefault="005C6EBA" w:rsidP="00042B3C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2443" w:type="pct"/>
            <w:vAlign w:val="center"/>
          </w:tcPr>
          <w:p w14:paraId="5C622F14" w14:textId="4E2F9F11" w:rsidR="005C6EBA" w:rsidRDefault="00E872D7" w:rsidP="00042B3C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0,44</w:t>
            </w:r>
          </w:p>
          <w:p w14:paraId="02DE7076" w14:textId="16C77E8B" w:rsidR="00042B3C" w:rsidRDefault="00042B3C" w:rsidP="00042B3C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Pr="00042B3C">
              <w:rPr>
                <w:sz w:val="22"/>
                <w:szCs w:val="22"/>
              </w:rPr>
              <w:t xml:space="preserve">в </w:t>
            </w:r>
            <w:r w:rsidR="00E872D7">
              <w:rPr>
                <w:sz w:val="22"/>
                <w:szCs w:val="22"/>
              </w:rPr>
              <w:t>кабельном</w:t>
            </w:r>
            <w:r w:rsidRPr="00042B3C">
              <w:rPr>
                <w:sz w:val="22"/>
                <w:szCs w:val="22"/>
              </w:rPr>
              <w:t xml:space="preserve"> исп</w:t>
            </w:r>
            <w:r w:rsidR="00E872D7">
              <w:rPr>
                <w:sz w:val="22"/>
                <w:szCs w:val="22"/>
              </w:rPr>
              <w:t xml:space="preserve">олнении от РУ-0,4 </w:t>
            </w:r>
            <w:proofErr w:type="spellStart"/>
            <w:r w:rsidR="00E872D7">
              <w:rPr>
                <w:sz w:val="22"/>
                <w:szCs w:val="22"/>
              </w:rPr>
              <w:t>кВ</w:t>
            </w:r>
            <w:proofErr w:type="spellEnd"/>
            <w:r w:rsidR="00E872D7">
              <w:rPr>
                <w:sz w:val="22"/>
                <w:szCs w:val="22"/>
              </w:rPr>
              <w:t xml:space="preserve"> до опоры №1</w:t>
            </w:r>
            <w:r w:rsidR="00E872D7">
              <w:rPr>
                <w:b/>
                <w:sz w:val="22"/>
                <w:szCs w:val="22"/>
              </w:rPr>
              <w:t xml:space="preserve"> – 0,02</w:t>
            </w:r>
            <w:r>
              <w:rPr>
                <w:b/>
                <w:sz w:val="22"/>
                <w:szCs w:val="22"/>
              </w:rPr>
              <w:t xml:space="preserve"> км</w:t>
            </w:r>
            <w:r w:rsidRPr="00042B3C">
              <w:rPr>
                <w:sz w:val="22"/>
                <w:szCs w:val="22"/>
              </w:rPr>
              <w:t>;</w:t>
            </w:r>
          </w:p>
          <w:p w14:paraId="43711215" w14:textId="7FFA7D6E" w:rsidR="00042B3C" w:rsidRPr="00CB17A3" w:rsidRDefault="00042B3C" w:rsidP="00042B3C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042B3C">
              <w:rPr>
                <w:sz w:val="22"/>
                <w:szCs w:val="22"/>
              </w:rPr>
              <w:t xml:space="preserve">в </w:t>
            </w:r>
            <w:r w:rsidR="00E872D7">
              <w:rPr>
                <w:sz w:val="22"/>
                <w:szCs w:val="22"/>
              </w:rPr>
              <w:t>воздушном</w:t>
            </w:r>
            <w:r w:rsidRPr="00042B3C">
              <w:rPr>
                <w:sz w:val="22"/>
                <w:szCs w:val="22"/>
              </w:rPr>
              <w:t xml:space="preserve"> исполнении </w:t>
            </w:r>
            <w:proofErr w:type="spellStart"/>
            <w:r w:rsidR="00627F3E" w:rsidRPr="00627F3E">
              <w:rPr>
                <w:b/>
                <w:i/>
                <w:sz w:val="22"/>
                <w:szCs w:val="22"/>
              </w:rPr>
              <w:t>двухцепной</w:t>
            </w:r>
            <w:proofErr w:type="spellEnd"/>
            <w:r w:rsidR="00627F3E">
              <w:rPr>
                <w:sz w:val="22"/>
                <w:szCs w:val="22"/>
              </w:rPr>
              <w:t xml:space="preserve"> </w:t>
            </w:r>
            <w:r w:rsidRPr="00042B3C">
              <w:rPr>
                <w:sz w:val="22"/>
                <w:szCs w:val="22"/>
              </w:rPr>
              <w:t>от опоры №</w:t>
            </w:r>
            <w:r w:rsidR="00E872D7">
              <w:rPr>
                <w:sz w:val="22"/>
                <w:szCs w:val="22"/>
              </w:rPr>
              <w:t>1</w:t>
            </w:r>
            <w:r w:rsidRPr="00042B3C">
              <w:rPr>
                <w:sz w:val="22"/>
                <w:szCs w:val="22"/>
              </w:rPr>
              <w:t xml:space="preserve"> до </w:t>
            </w:r>
            <w:r w:rsidR="00E872D7">
              <w:rPr>
                <w:sz w:val="22"/>
                <w:szCs w:val="22"/>
              </w:rPr>
              <w:t>границ земельного участка</w:t>
            </w:r>
            <w:r w:rsidRPr="00042B3C">
              <w:rPr>
                <w:b/>
                <w:sz w:val="22"/>
                <w:szCs w:val="22"/>
              </w:rPr>
              <w:t xml:space="preserve">– </w:t>
            </w:r>
            <w:r w:rsidR="00E872D7">
              <w:rPr>
                <w:b/>
                <w:sz w:val="22"/>
                <w:szCs w:val="22"/>
              </w:rPr>
              <w:t>0,42</w:t>
            </w:r>
            <w:r>
              <w:rPr>
                <w:b/>
                <w:sz w:val="22"/>
                <w:szCs w:val="22"/>
              </w:rPr>
              <w:t xml:space="preserve"> км</w:t>
            </w:r>
            <w:r w:rsidRPr="00042B3C">
              <w:rPr>
                <w:sz w:val="22"/>
                <w:szCs w:val="22"/>
              </w:rPr>
              <w:t>)</w:t>
            </w:r>
          </w:p>
          <w:p w14:paraId="3DB50C06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CB17A3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C6EBA" w:rsidRPr="00CB17A3" w14:paraId="2AC3B425" w14:textId="77777777" w:rsidTr="00042B3C">
        <w:trPr>
          <w:cantSplit/>
        </w:trPr>
        <w:tc>
          <w:tcPr>
            <w:tcW w:w="2557" w:type="pct"/>
            <w:vAlign w:val="center"/>
          </w:tcPr>
          <w:p w14:paraId="0B831280" w14:textId="77777777" w:rsidR="005C6EBA" w:rsidRPr="00CB17A3" w:rsidRDefault="005C6EBA" w:rsidP="00042B3C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Тип провода</w:t>
            </w:r>
          </w:p>
        </w:tc>
        <w:tc>
          <w:tcPr>
            <w:tcW w:w="2443" w:type="pct"/>
            <w:vAlign w:val="center"/>
          </w:tcPr>
          <w:p w14:paraId="3E696682" w14:textId="0286AB2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СИП</w:t>
            </w:r>
            <w:r w:rsidR="00316ED2">
              <w:rPr>
                <w:sz w:val="22"/>
                <w:szCs w:val="22"/>
              </w:rPr>
              <w:t>н</w:t>
            </w:r>
            <w:r w:rsidRPr="00CB17A3">
              <w:rPr>
                <w:sz w:val="22"/>
                <w:szCs w:val="22"/>
              </w:rPr>
              <w:t>-2</w:t>
            </w:r>
          </w:p>
          <w:p w14:paraId="6C8E50EE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CB17A3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C6EBA" w:rsidRPr="00CB17A3" w14:paraId="23D0E863" w14:textId="77777777" w:rsidTr="00042B3C">
        <w:trPr>
          <w:cantSplit/>
          <w:trHeight w:val="387"/>
        </w:trPr>
        <w:tc>
          <w:tcPr>
            <w:tcW w:w="2557" w:type="pct"/>
            <w:vAlign w:val="center"/>
          </w:tcPr>
          <w:p w14:paraId="30E2C8AF" w14:textId="77777777" w:rsidR="005C6EBA" w:rsidRPr="00CB17A3" w:rsidRDefault="005C6EBA" w:rsidP="00042B3C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2443" w:type="pct"/>
            <w:vAlign w:val="center"/>
          </w:tcPr>
          <w:p w14:paraId="5C3B195D" w14:textId="037AC729" w:rsidR="00042B3C" w:rsidRPr="00042B3C" w:rsidRDefault="00E872D7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50 до 100</w:t>
            </w:r>
          </w:p>
          <w:p w14:paraId="49036F48" w14:textId="787C865A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CB17A3">
              <w:rPr>
                <w:bCs/>
                <w:color w:val="000000"/>
                <w:sz w:val="22"/>
                <w:szCs w:val="22"/>
              </w:rPr>
              <w:t>(уточнить при проектировании</w:t>
            </w:r>
            <w:r w:rsidRPr="00CB17A3">
              <w:rPr>
                <w:sz w:val="22"/>
                <w:szCs w:val="22"/>
              </w:rPr>
              <w:t xml:space="preserve">, но </w:t>
            </w:r>
            <w:r w:rsidRPr="00CB17A3">
              <w:rPr>
                <w:sz w:val="22"/>
                <w:szCs w:val="22"/>
                <w:lang w:eastAsia="en-US"/>
              </w:rPr>
              <w:t>не менее 50 мм</w:t>
            </w:r>
            <w:r w:rsidRPr="00CB17A3"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</w:tc>
      </w:tr>
      <w:tr w:rsidR="005C6EBA" w:rsidRPr="00CB17A3" w14:paraId="2C2A8101" w14:textId="77777777" w:rsidTr="00042B3C">
        <w:trPr>
          <w:cantSplit/>
        </w:trPr>
        <w:tc>
          <w:tcPr>
            <w:tcW w:w="2557" w:type="pct"/>
            <w:vAlign w:val="center"/>
          </w:tcPr>
          <w:p w14:paraId="206FDF88" w14:textId="77777777" w:rsidR="005C6EBA" w:rsidRPr="00CB17A3" w:rsidRDefault="005C6EBA" w:rsidP="00042B3C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  <w:lang w:eastAsia="ru-RU"/>
              </w:rPr>
              <w:t>Материал промежуточных опор</w:t>
            </w:r>
          </w:p>
        </w:tc>
        <w:tc>
          <w:tcPr>
            <w:tcW w:w="2443" w:type="pct"/>
            <w:vAlign w:val="center"/>
          </w:tcPr>
          <w:p w14:paraId="7EDF1568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ЖБ*</w:t>
            </w:r>
          </w:p>
          <w:p w14:paraId="4F452F0A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CB17A3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C6EBA" w:rsidRPr="00CB17A3" w14:paraId="7C64EF75" w14:textId="77777777" w:rsidTr="00042B3C">
        <w:trPr>
          <w:cantSplit/>
        </w:trPr>
        <w:tc>
          <w:tcPr>
            <w:tcW w:w="2557" w:type="pct"/>
            <w:vAlign w:val="center"/>
          </w:tcPr>
          <w:p w14:paraId="75A3CC31" w14:textId="77777777" w:rsidR="005C6EBA" w:rsidRPr="00CB17A3" w:rsidRDefault="005C6EBA" w:rsidP="00042B3C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  <w:lang w:eastAsia="ru-RU"/>
              </w:rPr>
              <w:t>Материал анкерных опор</w:t>
            </w:r>
          </w:p>
        </w:tc>
        <w:tc>
          <w:tcPr>
            <w:tcW w:w="2443" w:type="pct"/>
            <w:vAlign w:val="center"/>
          </w:tcPr>
          <w:p w14:paraId="27DD62EC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ЖБ*</w:t>
            </w:r>
          </w:p>
          <w:p w14:paraId="7328B998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CB17A3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C6EBA" w:rsidRPr="00CB17A3" w14:paraId="2E03567B" w14:textId="77777777" w:rsidTr="00042B3C">
        <w:trPr>
          <w:cantSplit/>
        </w:trPr>
        <w:tc>
          <w:tcPr>
            <w:tcW w:w="2557" w:type="pct"/>
            <w:vAlign w:val="center"/>
          </w:tcPr>
          <w:p w14:paraId="4743436E" w14:textId="77777777" w:rsidR="005C6EBA" w:rsidRPr="00CB17A3" w:rsidRDefault="005C6EBA" w:rsidP="00042B3C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</w:rPr>
              <w:t>Материал анкерных угловых опор</w:t>
            </w:r>
          </w:p>
        </w:tc>
        <w:tc>
          <w:tcPr>
            <w:tcW w:w="2443" w:type="pct"/>
            <w:vAlign w:val="center"/>
          </w:tcPr>
          <w:p w14:paraId="7A7EAA66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ЖБ*</w:t>
            </w:r>
          </w:p>
          <w:p w14:paraId="685C0A48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  <w:vertAlign w:val="superscript"/>
                <w:lang w:eastAsia="ru-RU"/>
              </w:rPr>
            </w:pPr>
            <w:r w:rsidRPr="00CB17A3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C6EBA" w:rsidRPr="00CB17A3" w14:paraId="5BC3220F" w14:textId="77777777" w:rsidTr="00042B3C">
        <w:trPr>
          <w:cantSplit/>
        </w:trPr>
        <w:tc>
          <w:tcPr>
            <w:tcW w:w="2557" w:type="pct"/>
            <w:vAlign w:val="center"/>
          </w:tcPr>
          <w:p w14:paraId="51197CDB" w14:textId="77777777" w:rsidR="005C6EBA" w:rsidRPr="00CB17A3" w:rsidRDefault="005C6EBA" w:rsidP="00042B3C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Дополнительные жилы для уличного освещения</w:t>
            </w:r>
          </w:p>
        </w:tc>
        <w:tc>
          <w:tcPr>
            <w:tcW w:w="2443" w:type="pct"/>
            <w:vAlign w:val="center"/>
          </w:tcPr>
          <w:p w14:paraId="45AEBE30" w14:textId="6AD9AE46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Определить проектом</w:t>
            </w:r>
          </w:p>
        </w:tc>
      </w:tr>
      <w:tr w:rsidR="005C6EBA" w:rsidRPr="00CB17A3" w14:paraId="7AC73767" w14:textId="77777777" w:rsidTr="00042B3C">
        <w:trPr>
          <w:cantSplit/>
          <w:trHeight w:val="437"/>
        </w:trPr>
        <w:tc>
          <w:tcPr>
            <w:tcW w:w="2557" w:type="pct"/>
            <w:vAlign w:val="center"/>
          </w:tcPr>
          <w:p w14:paraId="67FE857E" w14:textId="77777777" w:rsidR="005C6EBA" w:rsidRPr="00CB17A3" w:rsidRDefault="005C6EBA" w:rsidP="00042B3C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 xml:space="preserve">Изгибающий момент стоек для ВЛ 0,4 </w:t>
            </w:r>
            <w:proofErr w:type="spellStart"/>
            <w:r w:rsidRPr="00CB17A3">
              <w:rPr>
                <w:sz w:val="22"/>
                <w:szCs w:val="22"/>
              </w:rPr>
              <w:t>кВ</w:t>
            </w:r>
            <w:proofErr w:type="spellEnd"/>
            <w:r w:rsidRPr="00CB17A3">
              <w:rPr>
                <w:sz w:val="22"/>
                <w:szCs w:val="22"/>
              </w:rPr>
              <w:t xml:space="preserve"> (не менее), </w:t>
            </w:r>
            <w:proofErr w:type="spellStart"/>
            <w:r w:rsidRPr="00CB17A3">
              <w:rPr>
                <w:sz w:val="22"/>
                <w:szCs w:val="22"/>
              </w:rPr>
              <w:t>кН·м</w:t>
            </w:r>
            <w:proofErr w:type="spellEnd"/>
          </w:p>
        </w:tc>
        <w:tc>
          <w:tcPr>
            <w:tcW w:w="2443" w:type="pct"/>
            <w:vAlign w:val="center"/>
          </w:tcPr>
          <w:p w14:paraId="2A543021" w14:textId="77777777" w:rsidR="005C6EBA" w:rsidRPr="00CB17A3" w:rsidRDefault="005C6EBA" w:rsidP="00042B3C">
            <w:pPr>
              <w:tabs>
                <w:tab w:val="num" w:pos="-161"/>
              </w:tabs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30</w:t>
            </w:r>
          </w:p>
        </w:tc>
      </w:tr>
      <w:tr w:rsidR="005C6EBA" w:rsidRPr="00CB17A3" w14:paraId="5FF76AA6" w14:textId="77777777" w:rsidTr="00CB17A3">
        <w:trPr>
          <w:cantSplit/>
          <w:trHeight w:val="256"/>
        </w:trPr>
        <w:tc>
          <w:tcPr>
            <w:tcW w:w="2557" w:type="pct"/>
            <w:vAlign w:val="center"/>
          </w:tcPr>
          <w:p w14:paraId="47A56D51" w14:textId="77777777" w:rsidR="005C6EBA" w:rsidRPr="00CB17A3" w:rsidRDefault="005C6EBA" w:rsidP="00042B3C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  <w:lang w:eastAsia="ru-RU"/>
              </w:rPr>
              <w:t>Линейные ОПН</w:t>
            </w:r>
          </w:p>
        </w:tc>
        <w:tc>
          <w:tcPr>
            <w:tcW w:w="2443" w:type="pct"/>
            <w:vAlign w:val="center"/>
          </w:tcPr>
          <w:p w14:paraId="305FA2DB" w14:textId="77777777" w:rsidR="005C6EBA" w:rsidRPr="00CB17A3" w:rsidRDefault="005C6EBA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</w:rPr>
              <w:t>Да</w:t>
            </w:r>
          </w:p>
        </w:tc>
      </w:tr>
      <w:tr w:rsidR="00042B3C" w:rsidRPr="00CB17A3" w14:paraId="1DE18D06" w14:textId="77777777" w:rsidTr="00042B3C">
        <w:trPr>
          <w:cantSplit/>
          <w:trHeight w:val="256"/>
        </w:trPr>
        <w:tc>
          <w:tcPr>
            <w:tcW w:w="2557" w:type="pct"/>
            <w:vAlign w:val="center"/>
          </w:tcPr>
          <w:p w14:paraId="24EAFE24" w14:textId="2ECCDCD7" w:rsidR="00042B3C" w:rsidRPr="00CB17A3" w:rsidRDefault="00042B3C" w:rsidP="00042B3C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44032E">
              <w:rPr>
                <w:sz w:val="22"/>
                <w:szCs w:val="22"/>
              </w:rPr>
              <w:t>Сечение токопроводящей жилы КЛ, мм</w:t>
            </w:r>
            <w:r w:rsidRPr="0044032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43" w:type="pct"/>
          </w:tcPr>
          <w:p w14:paraId="0440E440" w14:textId="0D4FB28A" w:rsidR="00042B3C" w:rsidRPr="00902ECA" w:rsidRDefault="00E872D7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100 до 200</w:t>
            </w:r>
          </w:p>
          <w:p w14:paraId="6624691E" w14:textId="48810AF2" w:rsidR="00042B3C" w:rsidRPr="00CB17A3" w:rsidRDefault="00042B3C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902ECA">
              <w:rPr>
                <w:bCs/>
                <w:sz w:val="22"/>
                <w:szCs w:val="22"/>
              </w:rPr>
              <w:t xml:space="preserve"> (уточнить при проектировании)</w:t>
            </w:r>
          </w:p>
        </w:tc>
      </w:tr>
      <w:tr w:rsidR="00042B3C" w:rsidRPr="00CB17A3" w14:paraId="00017314" w14:textId="77777777" w:rsidTr="00042B3C">
        <w:trPr>
          <w:cantSplit/>
          <w:trHeight w:val="256"/>
        </w:trPr>
        <w:tc>
          <w:tcPr>
            <w:tcW w:w="2557" w:type="pct"/>
          </w:tcPr>
          <w:p w14:paraId="760120A9" w14:textId="198DB963" w:rsidR="00042B3C" w:rsidRPr="00CB17A3" w:rsidRDefault="00042B3C" w:rsidP="00042B3C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44032E">
              <w:rPr>
                <w:sz w:val="22"/>
                <w:szCs w:val="22"/>
              </w:rPr>
              <w:t>Количество КЛ, шт.</w:t>
            </w:r>
          </w:p>
        </w:tc>
        <w:tc>
          <w:tcPr>
            <w:tcW w:w="2443" w:type="pct"/>
          </w:tcPr>
          <w:p w14:paraId="244ED9AC" w14:textId="1AF84B75" w:rsidR="00042B3C" w:rsidRPr="00CB17A3" w:rsidRDefault="00042B3C" w:rsidP="007D7BD0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7D7BD0">
              <w:rPr>
                <w:sz w:val="22"/>
                <w:szCs w:val="22"/>
              </w:rPr>
              <w:t xml:space="preserve">1 </w:t>
            </w:r>
            <w:r w:rsidRPr="00902ECA">
              <w:rPr>
                <w:bCs/>
                <w:sz w:val="22"/>
                <w:szCs w:val="22"/>
              </w:rPr>
              <w:t xml:space="preserve"> (уточнить при проектировании)</w:t>
            </w:r>
          </w:p>
        </w:tc>
      </w:tr>
      <w:tr w:rsidR="00042B3C" w:rsidRPr="00CB17A3" w14:paraId="756ACA32" w14:textId="77777777" w:rsidTr="00042B3C">
        <w:trPr>
          <w:cantSplit/>
          <w:trHeight w:val="256"/>
        </w:trPr>
        <w:tc>
          <w:tcPr>
            <w:tcW w:w="2557" w:type="pct"/>
          </w:tcPr>
          <w:p w14:paraId="6E5D0588" w14:textId="137D2123" w:rsidR="00042B3C" w:rsidRPr="00CB17A3" w:rsidRDefault="00042B3C" w:rsidP="00042B3C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44032E">
              <w:rPr>
                <w:sz w:val="22"/>
                <w:szCs w:val="22"/>
              </w:rPr>
              <w:t>Количество проколов, шт. /протяженность, км (ориентировочно)</w:t>
            </w:r>
          </w:p>
        </w:tc>
        <w:tc>
          <w:tcPr>
            <w:tcW w:w="2443" w:type="pct"/>
          </w:tcPr>
          <w:p w14:paraId="01AA1817" w14:textId="426CFFE6" w:rsidR="00042B3C" w:rsidRPr="00CB17A3" w:rsidRDefault="00042B3C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902ECA">
              <w:rPr>
                <w:bCs/>
                <w:sz w:val="22"/>
                <w:szCs w:val="22"/>
              </w:rPr>
              <w:t>(уточнить проектом)</w:t>
            </w:r>
          </w:p>
        </w:tc>
      </w:tr>
      <w:tr w:rsidR="00042B3C" w:rsidRPr="00CB17A3" w14:paraId="12C18FB9" w14:textId="77777777" w:rsidTr="00042B3C">
        <w:trPr>
          <w:cantSplit/>
          <w:trHeight w:val="256"/>
        </w:trPr>
        <w:tc>
          <w:tcPr>
            <w:tcW w:w="2557" w:type="pct"/>
          </w:tcPr>
          <w:p w14:paraId="1CDBE7F0" w14:textId="6AA1FFA1" w:rsidR="00042B3C" w:rsidRPr="00CB17A3" w:rsidRDefault="00042B3C" w:rsidP="00042B3C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44032E">
              <w:rPr>
                <w:sz w:val="22"/>
                <w:szCs w:val="22"/>
              </w:rPr>
              <w:t xml:space="preserve">Исполнение КЛ 0,4 </w:t>
            </w:r>
            <w:proofErr w:type="spellStart"/>
            <w:r w:rsidRPr="0044032E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443" w:type="pct"/>
          </w:tcPr>
          <w:p w14:paraId="3B5DA64C" w14:textId="63D8C4F6" w:rsidR="00042B3C" w:rsidRPr="00CB17A3" w:rsidRDefault="00042B3C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902ECA">
              <w:rPr>
                <w:sz w:val="22"/>
                <w:szCs w:val="22"/>
              </w:rPr>
              <w:t>3-х фазное 4-х проводное</w:t>
            </w:r>
          </w:p>
        </w:tc>
      </w:tr>
      <w:tr w:rsidR="00042B3C" w:rsidRPr="00CB17A3" w14:paraId="2F8BF350" w14:textId="77777777" w:rsidTr="00042B3C">
        <w:trPr>
          <w:cantSplit/>
          <w:trHeight w:val="256"/>
        </w:trPr>
        <w:tc>
          <w:tcPr>
            <w:tcW w:w="2557" w:type="pct"/>
          </w:tcPr>
          <w:p w14:paraId="5E5454AB" w14:textId="0E090CC7" w:rsidR="00042B3C" w:rsidRPr="00CB17A3" w:rsidRDefault="00042B3C" w:rsidP="00042B3C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44032E">
              <w:rPr>
                <w:sz w:val="22"/>
                <w:szCs w:val="22"/>
              </w:rPr>
              <w:t xml:space="preserve">Марка кабеля 0,4 </w:t>
            </w:r>
            <w:proofErr w:type="spellStart"/>
            <w:r w:rsidRPr="0044032E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443" w:type="pct"/>
          </w:tcPr>
          <w:p w14:paraId="0C3BE7FE" w14:textId="77777777" w:rsidR="00042B3C" w:rsidRPr="00902ECA" w:rsidRDefault="00042B3C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902ECA">
              <w:rPr>
                <w:sz w:val="22"/>
                <w:szCs w:val="22"/>
              </w:rPr>
              <w:t>АВБбШв</w:t>
            </w:r>
            <w:proofErr w:type="spellEnd"/>
            <w:r w:rsidRPr="00902ECA">
              <w:rPr>
                <w:sz w:val="22"/>
                <w:szCs w:val="22"/>
              </w:rPr>
              <w:t xml:space="preserve"> или эквивалент</w:t>
            </w:r>
          </w:p>
          <w:p w14:paraId="6441133D" w14:textId="713FA980" w:rsidR="00042B3C" w:rsidRPr="00CB17A3" w:rsidRDefault="00042B3C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902ECA">
              <w:rPr>
                <w:sz w:val="22"/>
                <w:szCs w:val="22"/>
              </w:rPr>
              <w:t>(уточнить при проектировании</w:t>
            </w:r>
            <w:r w:rsidRPr="00902ECA">
              <w:rPr>
                <w:bCs/>
                <w:sz w:val="22"/>
                <w:szCs w:val="22"/>
              </w:rPr>
              <w:t>)</w:t>
            </w:r>
          </w:p>
        </w:tc>
      </w:tr>
      <w:tr w:rsidR="00042B3C" w:rsidRPr="00CB17A3" w14:paraId="43C08B54" w14:textId="77777777" w:rsidTr="00042B3C">
        <w:trPr>
          <w:cantSplit/>
          <w:trHeight w:val="256"/>
        </w:trPr>
        <w:tc>
          <w:tcPr>
            <w:tcW w:w="2557" w:type="pct"/>
          </w:tcPr>
          <w:p w14:paraId="270209F9" w14:textId="3256967A" w:rsidR="00042B3C" w:rsidRPr="00CB17A3" w:rsidRDefault="00042B3C" w:rsidP="00042B3C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44032E">
              <w:rPr>
                <w:sz w:val="22"/>
                <w:szCs w:val="22"/>
                <w:lang w:eastAsia="ru-RU"/>
              </w:rPr>
              <w:t>Прокладка КЛ</w:t>
            </w:r>
          </w:p>
        </w:tc>
        <w:tc>
          <w:tcPr>
            <w:tcW w:w="2443" w:type="pct"/>
          </w:tcPr>
          <w:p w14:paraId="3ED78D47" w14:textId="77777777" w:rsidR="00042B3C" w:rsidRPr="00902ECA" w:rsidRDefault="00042B3C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902ECA">
              <w:rPr>
                <w:sz w:val="22"/>
                <w:szCs w:val="22"/>
              </w:rPr>
              <w:t>Один кабель в траншее</w:t>
            </w:r>
          </w:p>
          <w:p w14:paraId="6E53B727" w14:textId="77777777" w:rsidR="00042B3C" w:rsidRPr="00902ECA" w:rsidRDefault="00042B3C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902ECA">
              <w:rPr>
                <w:sz w:val="22"/>
                <w:szCs w:val="22"/>
              </w:rPr>
              <w:t>Один кабель в трубе</w:t>
            </w:r>
          </w:p>
          <w:p w14:paraId="14455AFE" w14:textId="1CA6559F" w:rsidR="00042B3C" w:rsidRPr="00CB17A3" w:rsidRDefault="00042B3C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902ECA">
              <w:rPr>
                <w:bCs/>
                <w:sz w:val="22"/>
                <w:szCs w:val="22"/>
              </w:rPr>
              <w:t>(уточнить при проектировании)</w:t>
            </w:r>
          </w:p>
        </w:tc>
      </w:tr>
      <w:tr w:rsidR="00042B3C" w:rsidRPr="00CB17A3" w14:paraId="37E0AE35" w14:textId="77777777" w:rsidTr="00042B3C">
        <w:trPr>
          <w:cantSplit/>
        </w:trPr>
        <w:tc>
          <w:tcPr>
            <w:tcW w:w="2557" w:type="pct"/>
            <w:vAlign w:val="center"/>
          </w:tcPr>
          <w:p w14:paraId="31C339E6" w14:textId="77777777" w:rsidR="00042B3C" w:rsidRPr="00CB17A3" w:rsidRDefault="00042B3C" w:rsidP="00042B3C">
            <w:pPr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2443" w:type="pct"/>
            <w:vAlign w:val="center"/>
          </w:tcPr>
          <w:p w14:paraId="2990ECFF" w14:textId="77777777" w:rsidR="00042B3C" w:rsidRPr="00CB17A3" w:rsidRDefault="00042B3C" w:rsidP="00042B3C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</w:rPr>
              <w:t>Определить проектом</w:t>
            </w:r>
          </w:p>
        </w:tc>
      </w:tr>
      <w:tr w:rsidR="00042B3C" w:rsidRPr="00CB17A3" w14:paraId="196FF811" w14:textId="77777777" w:rsidTr="00042B3C">
        <w:trPr>
          <w:cantSplit/>
        </w:trPr>
        <w:tc>
          <w:tcPr>
            <w:tcW w:w="2557" w:type="pct"/>
            <w:vAlign w:val="center"/>
          </w:tcPr>
          <w:p w14:paraId="4187EA3D" w14:textId="77777777" w:rsidR="00042B3C" w:rsidRPr="00CB17A3" w:rsidRDefault="00042B3C" w:rsidP="00042B3C">
            <w:pPr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2443" w:type="pct"/>
            <w:vAlign w:val="center"/>
          </w:tcPr>
          <w:p w14:paraId="16320ED6" w14:textId="77777777" w:rsidR="00042B3C" w:rsidRPr="00CB17A3" w:rsidRDefault="00042B3C" w:rsidP="00042B3C">
            <w:pPr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Определить проектом</w:t>
            </w:r>
          </w:p>
        </w:tc>
      </w:tr>
      <w:tr w:rsidR="00042B3C" w:rsidRPr="00CB17A3" w14:paraId="552502EA" w14:textId="77777777" w:rsidTr="00042B3C">
        <w:trPr>
          <w:cantSplit/>
        </w:trPr>
        <w:tc>
          <w:tcPr>
            <w:tcW w:w="2557" w:type="pct"/>
            <w:vAlign w:val="center"/>
          </w:tcPr>
          <w:p w14:paraId="778C7339" w14:textId="77777777" w:rsidR="00042B3C" w:rsidRPr="00CB17A3" w:rsidRDefault="00042B3C" w:rsidP="00042B3C">
            <w:pPr>
              <w:ind w:left="37"/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  <w:lang w:eastAsia="ru-RU"/>
              </w:rPr>
              <w:t>Пересечения:</w:t>
            </w:r>
          </w:p>
          <w:p w14:paraId="622D43BF" w14:textId="77777777" w:rsidR="00042B3C" w:rsidRPr="00CB17A3" w:rsidRDefault="00042B3C" w:rsidP="00042B3C">
            <w:pPr>
              <w:numPr>
                <w:ilvl w:val="0"/>
                <w:numId w:val="25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  <w:lang w:eastAsia="ru-RU"/>
              </w:rPr>
              <w:t>абонентские ЛЭП всех уровней напряжения</w:t>
            </w:r>
          </w:p>
          <w:p w14:paraId="7D8CE1E8" w14:textId="77777777" w:rsidR="00042B3C" w:rsidRPr="00CB17A3" w:rsidRDefault="00042B3C" w:rsidP="00042B3C">
            <w:pPr>
              <w:numPr>
                <w:ilvl w:val="0"/>
                <w:numId w:val="25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  <w:lang w:eastAsia="ru-RU"/>
              </w:rPr>
              <w:t>автомобильные дороги</w:t>
            </w:r>
          </w:p>
          <w:p w14:paraId="20C37439" w14:textId="77777777" w:rsidR="00042B3C" w:rsidRPr="00CB17A3" w:rsidRDefault="00042B3C" w:rsidP="00042B3C">
            <w:pPr>
              <w:numPr>
                <w:ilvl w:val="0"/>
                <w:numId w:val="25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  <w:lang w:eastAsia="ru-RU"/>
              </w:rPr>
              <w:t>железные дороги</w:t>
            </w:r>
          </w:p>
          <w:p w14:paraId="054E7AC3" w14:textId="77777777" w:rsidR="00042B3C" w:rsidRPr="00CB17A3" w:rsidRDefault="00042B3C" w:rsidP="00042B3C">
            <w:pPr>
              <w:numPr>
                <w:ilvl w:val="0"/>
                <w:numId w:val="25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CB17A3">
              <w:rPr>
                <w:sz w:val="22"/>
                <w:szCs w:val="22"/>
                <w:lang w:eastAsia="ru-RU"/>
              </w:rPr>
              <w:t>водные преграды</w:t>
            </w:r>
          </w:p>
        </w:tc>
        <w:tc>
          <w:tcPr>
            <w:tcW w:w="2443" w:type="pct"/>
            <w:vAlign w:val="center"/>
          </w:tcPr>
          <w:p w14:paraId="2EC84C54" w14:textId="77777777" w:rsidR="00042B3C" w:rsidRPr="00CB17A3" w:rsidRDefault="00042B3C" w:rsidP="00042B3C">
            <w:pPr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Определить проектом</w:t>
            </w:r>
          </w:p>
        </w:tc>
      </w:tr>
    </w:tbl>
    <w:p w14:paraId="3FDB5A6F" w14:textId="77777777" w:rsidR="005C6EBA" w:rsidRDefault="005C6EBA" w:rsidP="00A84281">
      <w:pPr>
        <w:spacing w:line="276" w:lineRule="auto"/>
        <w:ind w:firstLine="851"/>
        <w:jc w:val="both"/>
        <w:rPr>
          <w:bCs/>
          <w:sz w:val="24"/>
          <w:szCs w:val="26"/>
        </w:rPr>
      </w:pPr>
    </w:p>
    <w:p w14:paraId="0E9B8330" w14:textId="16CFE044" w:rsidR="00A84281" w:rsidRPr="00CB17A3" w:rsidRDefault="00A84281" w:rsidP="005C6EBA">
      <w:pPr>
        <w:ind w:firstLine="851"/>
        <w:jc w:val="both"/>
        <w:rPr>
          <w:bCs/>
          <w:sz w:val="22"/>
          <w:szCs w:val="22"/>
        </w:rPr>
      </w:pPr>
      <w:r w:rsidRPr="00CB17A3">
        <w:rPr>
          <w:bCs/>
          <w:sz w:val="22"/>
          <w:szCs w:val="22"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 w:rsidRPr="00CB17A3">
        <w:rPr>
          <w:bCs/>
          <w:sz w:val="22"/>
          <w:szCs w:val="22"/>
        </w:rPr>
        <w:t>поликарбоксилатной</w:t>
      </w:r>
      <w:proofErr w:type="spellEnd"/>
      <w:r w:rsidRPr="00CB17A3">
        <w:rPr>
          <w:bCs/>
          <w:sz w:val="22"/>
          <w:szCs w:val="22"/>
        </w:rPr>
        <w:t xml:space="preserve"> основе, согласно патенту ПАО «</w:t>
      </w:r>
      <w:proofErr w:type="spellStart"/>
      <w:r w:rsidRPr="00CB17A3">
        <w:rPr>
          <w:bCs/>
          <w:sz w:val="22"/>
          <w:szCs w:val="22"/>
        </w:rPr>
        <w:t>Россети</w:t>
      </w:r>
      <w:proofErr w:type="spellEnd"/>
      <w:r w:rsidRPr="00CB17A3">
        <w:rPr>
          <w:bCs/>
          <w:sz w:val="22"/>
          <w:szCs w:val="22"/>
        </w:rPr>
        <w:t xml:space="preserve"> Центр и Приволжья», на полезную модель от 29.05.2023 № 218483 «Модифицированная железобетонная стойка опор ВЛ 0,4-10 </w:t>
      </w:r>
      <w:proofErr w:type="spellStart"/>
      <w:r w:rsidRPr="00CB17A3">
        <w:rPr>
          <w:bCs/>
          <w:sz w:val="22"/>
          <w:szCs w:val="22"/>
        </w:rPr>
        <w:t>кВ</w:t>
      </w:r>
      <w:proofErr w:type="spellEnd"/>
      <w:r w:rsidRPr="00CB17A3">
        <w:rPr>
          <w:bCs/>
          <w:sz w:val="22"/>
          <w:szCs w:val="22"/>
        </w:rPr>
        <w:t xml:space="preserve"> повышенной долговечности».</w:t>
      </w:r>
    </w:p>
    <w:p w14:paraId="0E55E485" w14:textId="77777777" w:rsidR="005C6EBA" w:rsidRPr="005C6EBA" w:rsidRDefault="005C6EBA" w:rsidP="005C6EBA">
      <w:pPr>
        <w:ind w:firstLine="851"/>
        <w:jc w:val="both"/>
        <w:rPr>
          <w:bCs/>
          <w:sz w:val="24"/>
          <w:szCs w:val="24"/>
        </w:rPr>
      </w:pPr>
    </w:p>
    <w:p w14:paraId="7F048D71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C6EBA">
        <w:rPr>
          <w:sz w:val="24"/>
          <w:szCs w:val="24"/>
        </w:rPr>
        <w:t xml:space="preserve">металлоконструкции опор ВЛ 0,4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5C6EBA">
        <w:rPr>
          <w:sz w:val="24"/>
          <w:szCs w:val="24"/>
        </w:rPr>
        <w:t>цинкования</w:t>
      </w:r>
      <w:proofErr w:type="spellEnd"/>
      <w:r w:rsidRPr="005C6EBA">
        <w:rPr>
          <w:sz w:val="24"/>
          <w:szCs w:val="24"/>
        </w:rPr>
        <w:t>;</w:t>
      </w:r>
    </w:p>
    <w:p w14:paraId="6CB3336A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 начале и в конце ВЛИ 0,4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>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14:paraId="31C86404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C6EBA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5C6EBA">
        <w:rPr>
          <w:bCs/>
          <w:sz w:val="24"/>
          <w:szCs w:val="24"/>
        </w:rPr>
        <w:t xml:space="preserve"> с учетом согласованной трассы прохождения;</w:t>
      </w:r>
    </w:p>
    <w:p w14:paraId="6FB1C6B1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C6EBA">
        <w:rPr>
          <w:bCs/>
          <w:sz w:val="24"/>
          <w:szCs w:val="24"/>
        </w:rPr>
        <w:t xml:space="preserve">сечение провода на магистрали ВЛИ 0,4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bCs/>
          <w:sz w:val="24"/>
          <w:szCs w:val="24"/>
        </w:rPr>
        <w:t xml:space="preserve"> с распределенной нагрузкой должно быть не менее 50 мм</w:t>
      </w:r>
      <w:r w:rsidRPr="005C6EBA">
        <w:rPr>
          <w:bCs/>
          <w:sz w:val="24"/>
          <w:szCs w:val="24"/>
          <w:vertAlign w:val="superscript"/>
        </w:rPr>
        <w:t>2</w:t>
      </w:r>
      <w:r w:rsidRPr="005C6EBA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14:paraId="12205AF5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C6EBA">
        <w:rPr>
          <w:bCs/>
          <w:sz w:val="24"/>
          <w:szCs w:val="24"/>
        </w:rPr>
        <w:t xml:space="preserve">ответвления к вводам 0,4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bCs/>
          <w:sz w:val="24"/>
          <w:szCs w:val="24"/>
        </w:rPr>
        <w:t xml:space="preserve"> потребителей выполнить проводом СИП-4 сечением не менее 16 мм</w:t>
      </w:r>
      <w:r w:rsidRPr="005C6EBA">
        <w:rPr>
          <w:bCs/>
          <w:sz w:val="24"/>
          <w:szCs w:val="24"/>
          <w:vertAlign w:val="superscript"/>
        </w:rPr>
        <w:t>2</w:t>
      </w:r>
      <w:r w:rsidRPr="005C6EBA">
        <w:rPr>
          <w:bCs/>
          <w:sz w:val="24"/>
          <w:szCs w:val="24"/>
        </w:rPr>
        <w:t xml:space="preserve"> (не поддерживающий горения);</w:t>
      </w:r>
    </w:p>
    <w:p w14:paraId="7E4E16C8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C6EBA">
        <w:rPr>
          <w:bCs/>
          <w:sz w:val="24"/>
          <w:szCs w:val="24"/>
        </w:rPr>
        <w:t xml:space="preserve">при прокладке ВЛ 0,4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bCs/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14:paraId="14CCF630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C6EBA">
        <w:rPr>
          <w:sz w:val="24"/>
          <w:szCs w:val="24"/>
        </w:rPr>
        <w:t xml:space="preserve">провод СИП должен соответствовать </w:t>
      </w:r>
      <w:hyperlink r:id="rId35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5C6EBA">
          <w:rPr>
            <w:color w:val="000000"/>
            <w:sz w:val="24"/>
            <w:szCs w:val="24"/>
            <w:u w:val="single"/>
          </w:rPr>
          <w:t xml:space="preserve">ГОСТ Р </w:t>
        </w:r>
        <w:r w:rsidRPr="005C6EBA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5C6EBA">
        <w:rPr>
          <w:bCs/>
          <w:sz w:val="24"/>
          <w:szCs w:val="24"/>
          <w:shd w:val="clear" w:color="auto" w:fill="FFFFFF"/>
        </w:rPr>
        <w:t>;</w:t>
      </w:r>
    </w:p>
    <w:p w14:paraId="160D48E9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C6EBA">
        <w:rPr>
          <w:sz w:val="24"/>
          <w:szCs w:val="24"/>
        </w:rPr>
        <w:t xml:space="preserve">линейная арматура для ВЛИ-0,4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», </w:t>
      </w:r>
      <w:r w:rsidRPr="005C6EBA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36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5C6EBA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5C6EBA">
        <w:rPr>
          <w:bCs/>
          <w:sz w:val="24"/>
          <w:szCs w:val="24"/>
          <w:shd w:val="clear" w:color="auto" w:fill="FFFFFF"/>
        </w:rPr>
        <w:t>;</w:t>
      </w:r>
    </w:p>
    <w:p w14:paraId="16B2D256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14:paraId="653BEFDA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C6EBA">
        <w:rPr>
          <w:sz w:val="24"/>
          <w:szCs w:val="24"/>
        </w:rPr>
        <w:t>ответвительные</w:t>
      </w:r>
      <w:proofErr w:type="spellEnd"/>
      <w:r w:rsidRPr="005C6EBA">
        <w:rPr>
          <w:sz w:val="24"/>
          <w:szCs w:val="24"/>
        </w:rPr>
        <w:t xml:space="preserve"> зажимы должны быть снабжены </w:t>
      </w:r>
      <w:proofErr w:type="spellStart"/>
      <w:r w:rsidRPr="005C6EBA">
        <w:rPr>
          <w:sz w:val="24"/>
          <w:szCs w:val="24"/>
        </w:rPr>
        <w:t>срывной</w:t>
      </w:r>
      <w:proofErr w:type="spellEnd"/>
      <w:r w:rsidRPr="005C6EBA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14:paraId="476D6A64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14:paraId="4B976342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заявленный срок службы линейной арматуры и провода не менее 40 лет;</w:t>
      </w:r>
    </w:p>
    <w:p w14:paraId="09C7A828" w14:textId="77777777" w:rsidR="00A84281" w:rsidRPr="005C6EBA" w:rsidRDefault="00A84281" w:rsidP="005C6EBA">
      <w:pPr>
        <w:numPr>
          <w:ilvl w:val="2"/>
          <w:numId w:val="15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ВЛ 0,4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 должны быть в </w:t>
      </w:r>
      <w:proofErr w:type="spellStart"/>
      <w:r w:rsidRPr="005C6EBA">
        <w:rPr>
          <w:sz w:val="24"/>
          <w:szCs w:val="24"/>
        </w:rPr>
        <w:t>полнофазном</w:t>
      </w:r>
      <w:proofErr w:type="spellEnd"/>
      <w:r w:rsidRPr="005C6EBA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14:paraId="4B8ABD74" w14:textId="77777777" w:rsidR="00A84281" w:rsidRPr="005C6EBA" w:rsidRDefault="00A84281" w:rsidP="005C6EBA">
      <w:pPr>
        <w:numPr>
          <w:ilvl w:val="2"/>
          <w:numId w:val="15"/>
        </w:numPr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</w:p>
    <w:p w14:paraId="2492EA74" w14:textId="048F9226" w:rsidR="00394965" w:rsidRDefault="00394965" w:rsidP="00394965">
      <w:pPr>
        <w:pStyle w:val="ad"/>
        <w:tabs>
          <w:tab w:val="left" w:pos="0"/>
          <w:tab w:val="left" w:pos="1560"/>
        </w:tabs>
        <w:spacing w:line="276" w:lineRule="auto"/>
        <w:ind w:left="710" w:firstLine="0"/>
        <w:jc w:val="both"/>
        <w:rPr>
          <w:spacing w:val="-6"/>
          <w:sz w:val="26"/>
          <w:szCs w:val="26"/>
        </w:rPr>
      </w:pPr>
    </w:p>
    <w:p w14:paraId="21DA6452" w14:textId="77777777" w:rsidR="00316B4A" w:rsidRPr="00316B4A" w:rsidRDefault="00316B4A" w:rsidP="00316B4A">
      <w:pPr>
        <w:pStyle w:val="af3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316B4A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316B4A">
        <w:rPr>
          <w:sz w:val="24"/>
          <w:szCs w:val="24"/>
        </w:rPr>
        <w:t xml:space="preserve">КЛ 0,4-10(6) </w:t>
      </w:r>
      <w:proofErr w:type="spellStart"/>
      <w:r w:rsidRPr="00316B4A">
        <w:rPr>
          <w:sz w:val="24"/>
          <w:szCs w:val="24"/>
        </w:rPr>
        <w:t>кВ</w:t>
      </w:r>
      <w:proofErr w:type="spellEnd"/>
      <w:r w:rsidRPr="00316B4A">
        <w:rPr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</w:t>
      </w:r>
      <w:hyperlink r:id="rId37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316B4A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Pr="00316B4A">
        <w:rPr>
          <w:sz w:val="24"/>
          <w:szCs w:val="24"/>
        </w:rPr>
        <w:t xml:space="preserve">, с учетом требований Оперативного указания ПАО «МРСК Центра» № ОУ-01-2013 от 27.08.2014 «О выполнении пересечений КЛ 0,4-10 </w:t>
      </w:r>
      <w:proofErr w:type="spellStart"/>
      <w:r w:rsidRPr="00316B4A">
        <w:rPr>
          <w:sz w:val="24"/>
          <w:szCs w:val="24"/>
        </w:rPr>
        <w:t>кВ</w:t>
      </w:r>
      <w:proofErr w:type="spellEnd"/>
      <w:r w:rsidRPr="00316B4A">
        <w:rPr>
          <w:sz w:val="24"/>
          <w:szCs w:val="24"/>
        </w:rPr>
        <w:t xml:space="preserve"> с объектами транспортной инфраструктуры».</w:t>
      </w:r>
    </w:p>
    <w:p w14:paraId="524760ED" w14:textId="77777777" w:rsidR="00316B4A" w:rsidRPr="00316B4A" w:rsidRDefault="00316B4A" w:rsidP="00316B4A">
      <w:pPr>
        <w:pStyle w:val="af3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316B4A">
        <w:rPr>
          <w:sz w:val="24"/>
          <w:szCs w:val="24"/>
        </w:rPr>
        <w:t xml:space="preserve">Трубы для прокладки кабелей должны соответствовать </w:t>
      </w:r>
      <w:hyperlink r:id="rId38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Pr="00316B4A">
          <w:rPr>
            <w:color w:val="000000"/>
            <w:sz w:val="24"/>
            <w:szCs w:val="24"/>
          </w:rPr>
          <w:t>СТО 34.01-2.3.3-037-2020</w:t>
        </w:r>
      </w:hyperlink>
      <w:r w:rsidRPr="00316B4A">
        <w:rPr>
          <w:sz w:val="24"/>
          <w:szCs w:val="24"/>
        </w:rPr>
        <w:t xml:space="preserve"> ПАО «</w:t>
      </w:r>
      <w:proofErr w:type="spellStart"/>
      <w:r w:rsidRPr="00316B4A">
        <w:rPr>
          <w:sz w:val="24"/>
          <w:szCs w:val="24"/>
        </w:rPr>
        <w:t>Россети</w:t>
      </w:r>
      <w:proofErr w:type="spellEnd"/>
      <w:r w:rsidRPr="00316B4A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Pr="00316B4A">
        <w:rPr>
          <w:sz w:val="24"/>
          <w:szCs w:val="24"/>
        </w:rPr>
        <w:t>кВ.</w:t>
      </w:r>
      <w:proofErr w:type="spellEnd"/>
    </w:p>
    <w:p w14:paraId="175E3459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16B4A">
        <w:rPr>
          <w:sz w:val="24"/>
          <w:szCs w:val="24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316B4A">
        <w:rPr>
          <w:sz w:val="24"/>
          <w:szCs w:val="24"/>
        </w:rPr>
        <w:t>т.ч</w:t>
      </w:r>
      <w:proofErr w:type="spellEnd"/>
      <w:r w:rsidRPr="00316B4A">
        <w:rPr>
          <w:sz w:val="24"/>
          <w:szCs w:val="24"/>
        </w:rPr>
        <w:t>. на углах поворотов КЛ и местах установки соединительных муфт.</w:t>
      </w:r>
    </w:p>
    <w:p w14:paraId="140B026B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16B4A">
        <w:rPr>
          <w:sz w:val="24"/>
          <w:szCs w:val="24"/>
        </w:rPr>
        <w:t xml:space="preserve">Защиту от коммутационных и грозовых перенапряжений выполнить в соответствии с действующим изданием </w:t>
      </w:r>
      <w:hyperlink r:id="rId39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316B4A">
          <w:rPr>
            <w:color w:val="000000"/>
            <w:sz w:val="24"/>
            <w:szCs w:val="24"/>
          </w:rPr>
          <w:t>ПУЭ</w:t>
        </w:r>
      </w:hyperlink>
      <w:r w:rsidRPr="00316B4A">
        <w:rPr>
          <w:sz w:val="24"/>
          <w:szCs w:val="24"/>
        </w:rPr>
        <w:t>.</w:t>
      </w:r>
    </w:p>
    <w:p w14:paraId="05686C4F" w14:textId="77777777" w:rsidR="00316B4A" w:rsidRPr="00316B4A" w:rsidRDefault="00316B4A" w:rsidP="00316B4A">
      <w:pPr>
        <w:pStyle w:val="ad"/>
        <w:tabs>
          <w:tab w:val="left" w:pos="993"/>
        </w:tabs>
        <w:ind w:left="-142" w:firstLine="851"/>
        <w:jc w:val="both"/>
        <w:rPr>
          <w:sz w:val="24"/>
          <w:szCs w:val="24"/>
        </w:rPr>
      </w:pPr>
      <w:r w:rsidRPr="00316B4A">
        <w:rPr>
          <w:sz w:val="24"/>
          <w:szCs w:val="24"/>
        </w:rPr>
        <w:t>При проектировании КЛ выполнить следующие расчеты:</w:t>
      </w:r>
    </w:p>
    <w:p w14:paraId="120FD756" w14:textId="77777777" w:rsidR="00316B4A" w:rsidRPr="00316B4A" w:rsidRDefault="00316B4A" w:rsidP="00316B4A">
      <w:pPr>
        <w:pStyle w:val="ad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16B4A">
        <w:rPr>
          <w:sz w:val="24"/>
          <w:szCs w:val="24"/>
        </w:rPr>
        <w:t>расчет величины емкостных токов;</w:t>
      </w:r>
    </w:p>
    <w:p w14:paraId="04C4C068" w14:textId="77777777" w:rsidR="00316B4A" w:rsidRPr="00316B4A" w:rsidRDefault="00316B4A" w:rsidP="00316B4A">
      <w:pPr>
        <w:pStyle w:val="ad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14:paraId="0B16182C" w14:textId="77777777" w:rsidR="00316B4A" w:rsidRPr="00316B4A" w:rsidRDefault="00316B4A" w:rsidP="00316B4A">
      <w:pPr>
        <w:pStyle w:val="ad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проверку по падению напряжения.</w:t>
      </w:r>
    </w:p>
    <w:p w14:paraId="69AA00E9" w14:textId="77777777" w:rsidR="00316B4A" w:rsidRPr="00316B4A" w:rsidRDefault="00316B4A" w:rsidP="00316B4A">
      <w:pPr>
        <w:pStyle w:val="ad"/>
        <w:tabs>
          <w:tab w:val="left" w:pos="993"/>
        </w:tabs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 xml:space="preserve">При прокладке КЛ 0,4-6,10 </w:t>
      </w:r>
      <w:proofErr w:type="spellStart"/>
      <w:r w:rsidRPr="00316B4A">
        <w:rPr>
          <w:bCs/>
          <w:sz w:val="24"/>
          <w:szCs w:val="24"/>
          <w:shd w:val="clear" w:color="auto" w:fill="FFFFFF"/>
        </w:rPr>
        <w:t>кВ</w:t>
      </w:r>
      <w:proofErr w:type="spellEnd"/>
      <w:r w:rsidRPr="00316B4A">
        <w:rPr>
          <w:bCs/>
          <w:sz w:val="24"/>
          <w:szCs w:val="24"/>
          <w:shd w:val="clear" w:color="auto" w:fill="FFFFFF"/>
        </w:rPr>
        <w:t xml:space="preserve"> предусмотреть:</w:t>
      </w:r>
    </w:p>
    <w:p w14:paraId="39F1DBF0" w14:textId="77777777" w:rsidR="00316B4A" w:rsidRPr="00316B4A" w:rsidRDefault="00316B4A" w:rsidP="00316B4A">
      <w:pPr>
        <w:pStyle w:val="ad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 xml:space="preserve">защиту в соответствии с </w:t>
      </w:r>
      <w:hyperlink r:id="rId40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316B4A">
          <w:rPr>
            <w:rStyle w:val="afe"/>
            <w:bCs/>
            <w:color w:val="000000"/>
            <w:sz w:val="24"/>
            <w:szCs w:val="24"/>
            <w:u w:val="none"/>
            <w:shd w:val="clear" w:color="auto" w:fill="FFFFFF"/>
          </w:rPr>
          <w:t>ПУЭ</w:t>
        </w:r>
      </w:hyperlink>
      <w:r w:rsidRPr="00316B4A">
        <w:rPr>
          <w:bCs/>
          <w:sz w:val="24"/>
          <w:szCs w:val="24"/>
          <w:shd w:val="clear" w:color="auto" w:fill="FFFFFF"/>
        </w:rPr>
        <w:t>;</w:t>
      </w:r>
    </w:p>
    <w:p w14:paraId="0E8F523E" w14:textId="77777777" w:rsidR="00316B4A" w:rsidRPr="00316B4A" w:rsidRDefault="00316B4A" w:rsidP="00316B4A">
      <w:pPr>
        <w:pStyle w:val="ad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14:paraId="2B52D603" w14:textId="56686F86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14:paraId="23E9017D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−</w:t>
      </w:r>
      <w:r w:rsidRPr="00316B4A">
        <w:rPr>
          <w:bCs/>
          <w:sz w:val="24"/>
          <w:szCs w:val="24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14:paraId="3CEAEE6E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−</w:t>
      </w:r>
      <w:r w:rsidRPr="00316B4A">
        <w:rPr>
          <w:bCs/>
          <w:sz w:val="24"/>
          <w:szCs w:val="24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14:paraId="1BC9B985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−</w:t>
      </w:r>
      <w:r w:rsidRPr="00316B4A">
        <w:rPr>
          <w:bCs/>
          <w:sz w:val="24"/>
          <w:szCs w:val="24"/>
          <w:shd w:val="clear" w:color="auto" w:fill="FFFFFF"/>
        </w:rPr>
        <w:tab/>
        <w:t>расчет потерь на нагрев экрана;</w:t>
      </w:r>
    </w:p>
    <w:p w14:paraId="24DEE8B4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−</w:t>
      </w:r>
      <w:r w:rsidRPr="00316B4A">
        <w:rPr>
          <w:bCs/>
          <w:sz w:val="24"/>
          <w:szCs w:val="24"/>
          <w:shd w:val="clear" w:color="auto" w:fill="FFFFFF"/>
        </w:rPr>
        <w:tab/>
        <w:t>метод прокладки КЛ (треугольник);</w:t>
      </w:r>
    </w:p>
    <w:p w14:paraId="1691FC83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−</w:t>
      </w:r>
      <w:r w:rsidRPr="00316B4A">
        <w:rPr>
          <w:bCs/>
          <w:sz w:val="24"/>
          <w:szCs w:val="24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14:paraId="7990ED20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−</w:t>
      </w:r>
      <w:r w:rsidRPr="00316B4A">
        <w:rPr>
          <w:bCs/>
          <w:sz w:val="24"/>
          <w:szCs w:val="24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316B4A">
        <w:rPr>
          <w:bCs/>
          <w:sz w:val="24"/>
          <w:szCs w:val="24"/>
        </w:rPr>
        <w:t>при соответствующем обосновании</w:t>
      </w:r>
      <w:r w:rsidRPr="00316B4A">
        <w:rPr>
          <w:bCs/>
          <w:sz w:val="24"/>
          <w:szCs w:val="24"/>
          <w:shd w:val="clear" w:color="auto" w:fill="FFFFFF"/>
        </w:rPr>
        <w:t>);</w:t>
      </w:r>
    </w:p>
    <w:p w14:paraId="47E5E607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−</w:t>
      </w:r>
      <w:r w:rsidRPr="00316B4A">
        <w:rPr>
          <w:bCs/>
          <w:sz w:val="24"/>
          <w:szCs w:val="24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316B4A">
        <w:rPr>
          <w:bCs/>
          <w:sz w:val="24"/>
          <w:szCs w:val="24"/>
        </w:rPr>
        <w:t>при соответствующем обосновании</w:t>
      </w:r>
      <w:r w:rsidRPr="00316B4A">
        <w:rPr>
          <w:bCs/>
          <w:sz w:val="24"/>
          <w:szCs w:val="24"/>
          <w:shd w:val="clear" w:color="auto" w:fill="FFFFFF"/>
        </w:rPr>
        <w:t>);</w:t>
      </w:r>
    </w:p>
    <w:p w14:paraId="59B668B1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>−</w:t>
      </w:r>
      <w:r w:rsidRPr="00316B4A">
        <w:rPr>
          <w:bCs/>
          <w:sz w:val="24"/>
          <w:szCs w:val="24"/>
          <w:shd w:val="clear" w:color="auto" w:fill="FFFFFF"/>
        </w:rPr>
        <w:tab/>
        <w:t>выбор шкафа транспозиции по сечению и марке кабеля</w:t>
      </w:r>
    </w:p>
    <w:p w14:paraId="45DB3973" w14:textId="77777777" w:rsidR="00316B4A" w:rsidRPr="00316B4A" w:rsidRDefault="00316B4A" w:rsidP="00316B4A">
      <w:pPr>
        <w:pStyle w:val="ad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16B4A">
        <w:rPr>
          <w:bCs/>
          <w:sz w:val="24"/>
          <w:szCs w:val="24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14:paraId="041319B9" w14:textId="77777777" w:rsidR="006F5A3B" w:rsidRPr="00394965" w:rsidRDefault="006F5A3B" w:rsidP="00394965">
      <w:pPr>
        <w:pStyle w:val="ad"/>
        <w:tabs>
          <w:tab w:val="left" w:pos="0"/>
          <w:tab w:val="left" w:pos="1560"/>
        </w:tabs>
        <w:spacing w:line="276" w:lineRule="auto"/>
        <w:ind w:left="710" w:firstLine="0"/>
        <w:jc w:val="both"/>
        <w:rPr>
          <w:spacing w:val="-6"/>
          <w:sz w:val="26"/>
          <w:szCs w:val="26"/>
        </w:rPr>
      </w:pPr>
    </w:p>
    <w:p w14:paraId="3339196A" w14:textId="516162DC" w:rsidR="00B55B6B" w:rsidRPr="005C6EBA" w:rsidRDefault="00B55B6B" w:rsidP="005C6EBA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 xml:space="preserve">Основные требования к </w:t>
      </w:r>
      <w:r w:rsidR="00CC5BA1">
        <w:rPr>
          <w:b/>
          <w:sz w:val="24"/>
          <w:szCs w:val="24"/>
        </w:rPr>
        <w:t xml:space="preserve">КТП-6/0,4 </w:t>
      </w:r>
      <w:proofErr w:type="spellStart"/>
      <w:r w:rsidR="00CC5BA1">
        <w:rPr>
          <w:b/>
          <w:sz w:val="24"/>
          <w:szCs w:val="24"/>
        </w:rPr>
        <w:t>кВ</w:t>
      </w:r>
      <w:proofErr w:type="spellEnd"/>
      <w:r w:rsidRPr="005C6EBA">
        <w:rPr>
          <w:b/>
          <w:sz w:val="24"/>
          <w:szCs w:val="24"/>
        </w:rPr>
        <w:t>:</w:t>
      </w:r>
    </w:p>
    <w:p w14:paraId="3090D6F8" w14:textId="267D4B44" w:rsidR="00B55B6B" w:rsidRPr="005C6EBA" w:rsidRDefault="00CC5BA1" w:rsidP="00CC5BA1">
      <w:pPr>
        <w:pStyle w:val="ad"/>
        <w:tabs>
          <w:tab w:val="left" w:pos="0"/>
          <w:tab w:val="left" w:pos="1560"/>
        </w:tabs>
        <w:ind w:left="0" w:firstLine="851"/>
        <w:jc w:val="both"/>
        <w:rPr>
          <w:b/>
          <w:bCs/>
          <w:sz w:val="24"/>
          <w:szCs w:val="24"/>
        </w:rPr>
      </w:pPr>
      <w:r w:rsidRPr="00CC5BA1">
        <w:rPr>
          <w:b/>
          <w:bCs/>
          <w:sz w:val="24"/>
          <w:szCs w:val="24"/>
        </w:rPr>
        <w:t xml:space="preserve">Реконструкция КТП-467 с установкой новой проходной КТПН-630-6/0,4 </w:t>
      </w:r>
      <w:proofErr w:type="spellStart"/>
      <w:r w:rsidRPr="00CC5BA1">
        <w:rPr>
          <w:b/>
          <w:bCs/>
          <w:sz w:val="24"/>
          <w:szCs w:val="24"/>
        </w:rPr>
        <w:t>кВ</w:t>
      </w:r>
      <w:proofErr w:type="spellEnd"/>
      <w:r w:rsidRPr="00CC5BA1">
        <w:rPr>
          <w:b/>
          <w:bCs/>
          <w:sz w:val="24"/>
          <w:szCs w:val="24"/>
        </w:rPr>
        <w:t xml:space="preserve"> взамен существующей КТП-400-6/0,4 </w:t>
      </w:r>
      <w:proofErr w:type="spellStart"/>
      <w:r w:rsidRPr="00CC5BA1">
        <w:rPr>
          <w:b/>
          <w:bCs/>
          <w:sz w:val="24"/>
          <w:szCs w:val="24"/>
        </w:rPr>
        <w:t>кВ</w:t>
      </w:r>
      <w:proofErr w:type="spellEnd"/>
      <w:r w:rsidR="00143CB2" w:rsidRPr="00316B4A">
        <w:rPr>
          <w:b/>
          <w:b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8"/>
        <w:gridCol w:w="949"/>
        <w:gridCol w:w="1936"/>
        <w:gridCol w:w="736"/>
        <w:gridCol w:w="4776"/>
      </w:tblGrid>
      <w:tr w:rsidR="00CC5BA1" w:rsidRPr="005D4577" w14:paraId="72E53CF6" w14:textId="77777777" w:rsidTr="005E7BD1">
        <w:trPr>
          <w:cantSplit/>
          <w:trHeight w:val="20"/>
          <w:tblHeader/>
        </w:trPr>
        <w:tc>
          <w:tcPr>
            <w:tcW w:w="2669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2A76B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331" w:type="pct"/>
            <w:shd w:val="clear" w:color="auto" w:fill="auto"/>
            <w:vAlign w:val="center"/>
          </w:tcPr>
          <w:p w14:paraId="488D6194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Параметры</w:t>
            </w:r>
          </w:p>
        </w:tc>
      </w:tr>
      <w:tr w:rsidR="00CC5BA1" w:rsidRPr="005D4577" w14:paraId="1614A8BA" w14:textId="77777777" w:rsidTr="005E7BD1">
        <w:trPr>
          <w:cantSplit/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5F608D2C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CC5BA1" w:rsidRPr="005D4577" w14:paraId="4A371BA1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9B5F2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Тип КТП</w:t>
            </w:r>
          </w:p>
        </w:tc>
        <w:tc>
          <w:tcPr>
            <w:tcW w:w="2331" w:type="pct"/>
            <w:vAlign w:val="center"/>
          </w:tcPr>
          <w:p w14:paraId="70E5DE9A" w14:textId="68B1A438" w:rsidR="00CC5BA1" w:rsidRPr="005D4577" w:rsidRDefault="00CC5BA1" w:rsidP="005E7BD1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проходная</w:t>
            </w:r>
          </w:p>
          <w:p w14:paraId="3D99A40B" w14:textId="77777777" w:rsidR="00CC5BA1" w:rsidRPr="005D4577" w:rsidRDefault="00CC5BA1" w:rsidP="005E7BD1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5D4577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CC5BA1" w:rsidRPr="005D4577" w14:paraId="092263DF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2BBCF7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2331" w:type="pct"/>
            <w:vAlign w:val="center"/>
          </w:tcPr>
          <w:p w14:paraId="0BFD2288" w14:textId="77777777" w:rsidR="00CC5BA1" w:rsidRPr="005D4577" w:rsidRDefault="00CC5BA1" w:rsidP="005E7BD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D4577">
              <w:rPr>
                <w:b/>
                <w:sz w:val="22"/>
                <w:szCs w:val="22"/>
              </w:rPr>
              <w:t>киосковая</w:t>
            </w:r>
            <w:proofErr w:type="spellEnd"/>
          </w:p>
        </w:tc>
      </w:tr>
      <w:tr w:rsidR="00CC5BA1" w:rsidRPr="005D4577" w14:paraId="01EDE836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E18CA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Номинальное напряжение ВН/НН, </w:t>
            </w:r>
            <w:proofErr w:type="spellStart"/>
            <w:r w:rsidRPr="005D4577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331" w:type="pct"/>
            <w:vAlign w:val="center"/>
          </w:tcPr>
          <w:p w14:paraId="3FE9A864" w14:textId="50BC15B2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5D4577">
              <w:rPr>
                <w:sz w:val="22"/>
                <w:szCs w:val="22"/>
              </w:rPr>
              <w:t>/0,4</w:t>
            </w:r>
          </w:p>
        </w:tc>
      </w:tr>
      <w:tr w:rsidR="00CC5BA1" w:rsidRPr="005D4577" w14:paraId="10C73C9E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217F7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2331" w:type="pct"/>
            <w:vAlign w:val="center"/>
          </w:tcPr>
          <w:p w14:paraId="488E28FD" w14:textId="77777777" w:rsidR="00CC5BA1" w:rsidRPr="005D4577" w:rsidRDefault="00CC5BA1" w:rsidP="005E7BD1">
            <w:pPr>
              <w:jc w:val="center"/>
              <w:rPr>
                <w:sz w:val="22"/>
                <w:szCs w:val="22"/>
                <w:vertAlign w:val="superscript"/>
              </w:rPr>
            </w:pPr>
            <w:r w:rsidRPr="005D4577">
              <w:rPr>
                <w:sz w:val="22"/>
                <w:szCs w:val="22"/>
              </w:rPr>
              <w:t>У1</w:t>
            </w:r>
          </w:p>
        </w:tc>
      </w:tr>
      <w:tr w:rsidR="00CC5BA1" w:rsidRPr="005D4577" w14:paraId="32486D64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D308C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Степень защиты оболочки по </w:t>
            </w:r>
            <w:hyperlink r:id="rId41" w:tooltip="&quot;ГОСТ 14254-2015 (IEC 60529:2013) Степени защиты, обеспечиваемые ...&quot;&#10;(утв. приказом Росстандарта от 10.06.2016 N 604-ст)&#10;Применяется с 01.03.2017 ...&#10;Статус: Действующий документ. Применяется для целей технического регламента (действ. c 01.03.2017)" w:history="1">
              <w:r w:rsidRPr="005D4577">
                <w:rPr>
                  <w:color w:val="000000"/>
                  <w:sz w:val="22"/>
                  <w:szCs w:val="22"/>
                  <w:u w:val="single"/>
                </w:rPr>
                <w:t>ГОСТ 14254</w:t>
              </w:r>
            </w:hyperlink>
            <w:r w:rsidRPr="005D4577">
              <w:rPr>
                <w:sz w:val="22"/>
                <w:szCs w:val="22"/>
              </w:rPr>
              <w:t>, не ниже</w:t>
            </w:r>
          </w:p>
        </w:tc>
        <w:tc>
          <w:tcPr>
            <w:tcW w:w="2331" w:type="pct"/>
            <w:vAlign w:val="center"/>
          </w:tcPr>
          <w:p w14:paraId="65EC38B5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  <w:lang w:val="en-US"/>
              </w:rPr>
              <w:t>IP</w:t>
            </w:r>
            <w:r w:rsidRPr="005D4577">
              <w:rPr>
                <w:sz w:val="22"/>
                <w:szCs w:val="22"/>
              </w:rPr>
              <w:t xml:space="preserve"> 34 </w:t>
            </w:r>
          </w:p>
        </w:tc>
      </w:tr>
      <w:tr w:rsidR="00CC5BA1" w:rsidRPr="005D4577" w14:paraId="7935CECB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9975EA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2331" w:type="pct"/>
            <w:vAlign w:val="center"/>
          </w:tcPr>
          <w:p w14:paraId="5D4D4AA7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1000</w:t>
            </w:r>
          </w:p>
        </w:tc>
      </w:tr>
      <w:tr w:rsidR="00CC5BA1" w:rsidRPr="005D4577" w14:paraId="3A3EB923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4B31B1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2331" w:type="pct"/>
            <w:vAlign w:val="center"/>
          </w:tcPr>
          <w:p w14:paraId="7FBE1529" w14:textId="77777777" w:rsidR="00CC5BA1" w:rsidRPr="005D4577" w:rsidRDefault="00CC5BA1" w:rsidP="005E7BD1">
            <w:pPr>
              <w:jc w:val="center"/>
              <w:rPr>
                <w:b/>
                <w:sz w:val="22"/>
                <w:szCs w:val="22"/>
              </w:rPr>
            </w:pPr>
            <w:r w:rsidRPr="005D4577">
              <w:rPr>
                <w:b/>
                <w:sz w:val="22"/>
                <w:szCs w:val="22"/>
              </w:rPr>
              <w:t>да</w:t>
            </w:r>
          </w:p>
        </w:tc>
      </w:tr>
      <w:tr w:rsidR="00CC5BA1" w:rsidRPr="005D4577" w14:paraId="18C042CB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513548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2331" w:type="pct"/>
            <w:vAlign w:val="center"/>
          </w:tcPr>
          <w:p w14:paraId="2D75BC29" w14:textId="77777777" w:rsidR="00CC5BA1" w:rsidRPr="005D4577" w:rsidRDefault="00CC5BA1" w:rsidP="005E7BD1">
            <w:pPr>
              <w:jc w:val="center"/>
              <w:rPr>
                <w:b/>
                <w:sz w:val="22"/>
                <w:szCs w:val="22"/>
              </w:rPr>
            </w:pPr>
            <w:r w:rsidRPr="005D4577">
              <w:rPr>
                <w:b/>
                <w:i/>
                <w:sz w:val="22"/>
                <w:szCs w:val="22"/>
              </w:rPr>
              <w:t>1</w:t>
            </w:r>
          </w:p>
        </w:tc>
      </w:tr>
      <w:tr w:rsidR="00CC5BA1" w:rsidRPr="005D4577" w14:paraId="4A49C912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CF2DAE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Тип ввода ВН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82E14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воздушный</w:t>
            </w:r>
          </w:p>
          <w:p w14:paraId="17AC5BC8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rFonts w:eastAsia="Calibri"/>
                <w:sz w:val="22"/>
                <w:szCs w:val="22"/>
                <w:lang w:eastAsia="en-US"/>
              </w:rPr>
              <w:t>(определить проектом)</w:t>
            </w:r>
          </w:p>
        </w:tc>
      </w:tr>
      <w:tr w:rsidR="00CC5BA1" w:rsidRPr="005D4577" w14:paraId="6A0C2045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B38C79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0C059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воздушный</w:t>
            </w:r>
          </w:p>
          <w:p w14:paraId="3D7FC743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rFonts w:eastAsia="Calibri"/>
                <w:sz w:val="22"/>
                <w:szCs w:val="22"/>
                <w:lang w:eastAsia="en-US"/>
              </w:rPr>
              <w:t>(определить проектом)</w:t>
            </w:r>
          </w:p>
        </w:tc>
      </w:tr>
      <w:tr w:rsidR="00CC5BA1" w:rsidRPr="005D4577" w14:paraId="3581F905" w14:textId="77777777" w:rsidTr="005E7BD1">
        <w:trPr>
          <w:cantSplit/>
          <w:trHeight w:val="20"/>
        </w:trPr>
        <w:tc>
          <w:tcPr>
            <w:tcW w:w="13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3EDA1E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2B60B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в РУВН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EBBA9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нет</w:t>
            </w:r>
          </w:p>
        </w:tc>
      </w:tr>
      <w:tr w:rsidR="00CC5BA1" w:rsidRPr="005D4577" w14:paraId="431E1841" w14:textId="77777777" w:rsidTr="005E7BD1">
        <w:trPr>
          <w:cantSplit/>
          <w:trHeight w:val="20"/>
        </w:trPr>
        <w:tc>
          <w:tcPr>
            <w:tcW w:w="1365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3AF840" w14:textId="77777777" w:rsidR="00CC5BA1" w:rsidRPr="005D4577" w:rsidRDefault="00CC5BA1" w:rsidP="005E7BD1">
            <w:pPr>
              <w:rPr>
                <w:sz w:val="22"/>
                <w:szCs w:val="22"/>
              </w:rPr>
            </w:pP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529B5F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в РУНН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F697A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нет</w:t>
            </w:r>
          </w:p>
        </w:tc>
      </w:tr>
      <w:tr w:rsidR="00CC5BA1" w:rsidRPr="005D4577" w14:paraId="1F8BC183" w14:textId="77777777" w:rsidTr="005E7BD1">
        <w:trPr>
          <w:cantSplit/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955285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Силовой трансформатор</w:t>
            </w:r>
          </w:p>
        </w:tc>
      </w:tr>
      <w:tr w:rsidR="00CC5BA1" w:rsidRPr="005D4577" w14:paraId="0274BAC4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8B888B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2331" w:type="pct"/>
            <w:vAlign w:val="center"/>
          </w:tcPr>
          <w:p w14:paraId="3702210D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rFonts w:eastAsia="Calibri"/>
                <w:sz w:val="22"/>
                <w:szCs w:val="22"/>
                <w:lang w:eastAsia="en-US"/>
              </w:rPr>
              <w:t>определить проектом</w:t>
            </w:r>
          </w:p>
          <w:p w14:paraId="67BAC06B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(масляный герметичный/сухой)</w:t>
            </w:r>
          </w:p>
        </w:tc>
      </w:tr>
      <w:tr w:rsidR="00CC5BA1" w:rsidRPr="00F42506" w14:paraId="4845413F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2DA846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5D4577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331" w:type="pct"/>
            <w:vAlign w:val="center"/>
          </w:tcPr>
          <w:p w14:paraId="199D72AE" w14:textId="77777777" w:rsidR="00CC5BA1" w:rsidRPr="00F42506" w:rsidRDefault="00CC5BA1" w:rsidP="005E7BD1">
            <w:pPr>
              <w:tabs>
                <w:tab w:val="num" w:pos="127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F42506">
              <w:rPr>
                <w:b/>
                <w:iCs/>
                <w:sz w:val="22"/>
                <w:szCs w:val="22"/>
              </w:rPr>
              <w:t xml:space="preserve">630 </w:t>
            </w:r>
          </w:p>
        </w:tc>
      </w:tr>
      <w:tr w:rsidR="00CC5BA1" w:rsidRPr="005D4577" w14:paraId="1E41CAF0" w14:textId="77777777" w:rsidTr="005E7BD1">
        <w:trPr>
          <w:cantSplit/>
          <w:trHeight w:val="20"/>
        </w:trPr>
        <w:tc>
          <w:tcPr>
            <w:tcW w:w="23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E508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Номинальное напряжение обмоток, </w:t>
            </w:r>
            <w:proofErr w:type="spellStart"/>
            <w:r w:rsidRPr="005D4577">
              <w:rPr>
                <w:sz w:val="22"/>
                <w:szCs w:val="22"/>
              </w:rPr>
              <w:t>кВ</w:t>
            </w:r>
            <w:proofErr w:type="spellEnd"/>
            <w:r w:rsidRPr="005D4577">
              <w:rPr>
                <w:sz w:val="22"/>
                <w:szCs w:val="22"/>
              </w:rPr>
              <w:t>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3320E6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ВН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1EBDA" w14:textId="1D5EA9B9" w:rsidR="00CC5BA1" w:rsidRPr="005D4577" w:rsidRDefault="00CC5BA1" w:rsidP="00CC5B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5D4577">
              <w:rPr>
                <w:sz w:val="22"/>
                <w:szCs w:val="22"/>
              </w:rPr>
              <w:t xml:space="preserve"> </w:t>
            </w:r>
          </w:p>
        </w:tc>
      </w:tr>
      <w:tr w:rsidR="00CC5BA1" w:rsidRPr="005D4577" w14:paraId="08054470" w14:textId="77777777" w:rsidTr="005E7BD1">
        <w:trPr>
          <w:cantSplit/>
          <w:trHeight w:val="20"/>
        </w:trPr>
        <w:tc>
          <w:tcPr>
            <w:tcW w:w="231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0A44" w14:textId="77777777" w:rsidR="00CC5BA1" w:rsidRPr="005D4577" w:rsidRDefault="00CC5BA1" w:rsidP="005E7BD1">
            <w:pPr>
              <w:rPr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DAB92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НН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BC3D9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0,4</w:t>
            </w:r>
          </w:p>
        </w:tc>
      </w:tr>
      <w:tr w:rsidR="00CC5BA1" w:rsidRPr="005D4577" w14:paraId="66B35FE7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F1FAE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F2962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Δ/</w:t>
            </w:r>
            <w:r w:rsidRPr="005D4577">
              <w:rPr>
                <w:sz w:val="22"/>
                <w:szCs w:val="22"/>
                <w:lang w:val="en-US"/>
              </w:rPr>
              <w:t>Y</w:t>
            </w:r>
            <w:r w:rsidRPr="005D4577">
              <w:rPr>
                <w:sz w:val="22"/>
                <w:szCs w:val="22"/>
              </w:rPr>
              <w:t>н (</w:t>
            </w:r>
            <w:r w:rsidRPr="005D4577">
              <w:rPr>
                <w:sz w:val="22"/>
                <w:szCs w:val="22"/>
                <w:lang w:val="en-US"/>
              </w:rPr>
              <w:t>Y/Z</w:t>
            </w:r>
            <w:r w:rsidRPr="005D4577">
              <w:rPr>
                <w:sz w:val="22"/>
                <w:szCs w:val="22"/>
              </w:rPr>
              <w:t>н)</w:t>
            </w:r>
          </w:p>
        </w:tc>
      </w:tr>
      <w:tr w:rsidR="00CC5BA1" w:rsidRPr="005D4577" w14:paraId="5944E478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730FD1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Способ и диапазон регулирования на стороне ВН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271CE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ПБВ</w:t>
            </w:r>
            <w:r w:rsidRPr="005D4577">
              <w:rPr>
                <w:sz w:val="22"/>
                <w:szCs w:val="22"/>
                <w:lang w:val="en-US"/>
              </w:rPr>
              <w:t xml:space="preserve"> </w:t>
            </w:r>
            <w:r w:rsidRPr="005D4577">
              <w:rPr>
                <w:sz w:val="22"/>
                <w:szCs w:val="22"/>
              </w:rPr>
              <w:t>±2х2,</w:t>
            </w:r>
            <w:r w:rsidRPr="005D4577">
              <w:rPr>
                <w:sz w:val="22"/>
                <w:szCs w:val="22"/>
                <w:lang w:val="en-US"/>
              </w:rPr>
              <w:t>5%</w:t>
            </w:r>
          </w:p>
        </w:tc>
      </w:tr>
      <w:tr w:rsidR="00CC5BA1" w:rsidRPr="005D4577" w14:paraId="15371B74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BA84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3B83" w14:textId="77777777" w:rsidR="00CC5BA1" w:rsidRPr="005D4577" w:rsidRDefault="00CC5BA1" w:rsidP="005E7BD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696</w:t>
            </w:r>
          </w:p>
          <w:p w14:paraId="009CD71A" w14:textId="77777777" w:rsidR="00CC5BA1" w:rsidRPr="005D4577" w:rsidRDefault="00CC5BA1" w:rsidP="005E7BD1">
            <w:pPr>
              <w:jc w:val="center"/>
              <w:rPr>
                <w:i/>
                <w:sz w:val="22"/>
                <w:szCs w:val="22"/>
              </w:rPr>
            </w:pPr>
            <w:r w:rsidRPr="005D4577">
              <w:rPr>
                <w:i/>
                <w:sz w:val="22"/>
                <w:szCs w:val="22"/>
              </w:rPr>
              <w:t>Х2, согласно стандарту</w:t>
            </w:r>
          </w:p>
          <w:p w14:paraId="1BF4B100" w14:textId="77777777" w:rsidR="00CC5BA1" w:rsidRPr="005D4577" w:rsidRDefault="000929E2" w:rsidP="005E7BD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hyperlink r:id="rId42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CC5BA1" w:rsidRPr="005D4577">
                <w:rPr>
                  <w:i/>
                  <w:color w:val="000000"/>
                  <w:sz w:val="22"/>
                  <w:szCs w:val="22"/>
                  <w:u w:val="single"/>
                </w:rPr>
                <w:t>СТО 34.01-3.2-011-2021</w:t>
              </w:r>
            </w:hyperlink>
          </w:p>
        </w:tc>
      </w:tr>
      <w:tr w:rsidR="00CC5BA1" w:rsidRPr="005D4577" w14:paraId="2138B61E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F6EF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2373" w14:textId="77777777" w:rsidR="00CC5BA1" w:rsidRPr="005D4577" w:rsidRDefault="00CC5BA1" w:rsidP="005E7BD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6136</w:t>
            </w:r>
          </w:p>
          <w:p w14:paraId="17B6D550" w14:textId="77777777" w:rsidR="00CC5BA1" w:rsidRPr="005D4577" w:rsidRDefault="00CC5BA1" w:rsidP="005E7BD1">
            <w:pPr>
              <w:jc w:val="center"/>
              <w:rPr>
                <w:i/>
                <w:sz w:val="22"/>
                <w:szCs w:val="22"/>
              </w:rPr>
            </w:pPr>
            <w:r w:rsidRPr="005D4577">
              <w:rPr>
                <w:i/>
                <w:sz w:val="22"/>
                <w:szCs w:val="22"/>
              </w:rPr>
              <w:t xml:space="preserve">К2, согласно стандарту </w:t>
            </w:r>
          </w:p>
          <w:p w14:paraId="5C220C24" w14:textId="77777777" w:rsidR="00CC5BA1" w:rsidRPr="005D4577" w:rsidRDefault="000929E2" w:rsidP="005E7BD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hyperlink r:id="rId43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CC5BA1" w:rsidRPr="005D4577">
                <w:rPr>
                  <w:i/>
                  <w:color w:val="000000"/>
                  <w:sz w:val="22"/>
                  <w:szCs w:val="22"/>
                  <w:u w:val="single"/>
                </w:rPr>
                <w:t>СТО 34.01-3.2-011-2021</w:t>
              </w:r>
            </w:hyperlink>
          </w:p>
        </w:tc>
      </w:tr>
      <w:tr w:rsidR="00CC5BA1" w:rsidRPr="005D4577" w14:paraId="3FD2D4B2" w14:textId="77777777" w:rsidTr="005E7BD1">
        <w:trPr>
          <w:cantSplit/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AF6C1A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РУ ВН</w:t>
            </w:r>
          </w:p>
        </w:tc>
      </w:tr>
      <w:tr w:rsidR="00CC5BA1" w:rsidRPr="005D4577" w14:paraId="5042D39A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3693CC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0B880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предохранитель</w:t>
            </w:r>
          </w:p>
        </w:tc>
      </w:tr>
      <w:tr w:rsidR="00CC5BA1" w:rsidRPr="005D4577" w14:paraId="71C752D4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BC9144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D9AC6" w14:textId="77777777" w:rsidR="00CC5BA1" w:rsidRPr="005D4577" w:rsidRDefault="00CC5BA1" w:rsidP="005E7BD1">
            <w:pPr>
              <w:jc w:val="center"/>
              <w:rPr>
                <w:i/>
                <w:sz w:val="22"/>
                <w:szCs w:val="22"/>
              </w:rPr>
            </w:pPr>
            <w:r w:rsidRPr="005F2899">
              <w:rPr>
                <w:sz w:val="22"/>
                <w:szCs w:val="22"/>
              </w:rPr>
              <w:t>определить проектом</w:t>
            </w:r>
          </w:p>
        </w:tc>
      </w:tr>
      <w:tr w:rsidR="00CC5BA1" w:rsidRPr="005D4577" w14:paraId="7E0FE65A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17200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F1B87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F2899">
              <w:rPr>
                <w:sz w:val="22"/>
                <w:szCs w:val="22"/>
              </w:rPr>
              <w:t>определить проектом</w:t>
            </w:r>
          </w:p>
        </w:tc>
      </w:tr>
      <w:tr w:rsidR="00CC5BA1" w:rsidRPr="005D4577" w14:paraId="323DF9CA" w14:textId="77777777" w:rsidTr="005E7BD1">
        <w:trPr>
          <w:cantSplit/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050281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РУ НН</w:t>
            </w:r>
          </w:p>
        </w:tc>
      </w:tr>
      <w:tr w:rsidR="00CC5BA1" w:rsidRPr="005D4577" w14:paraId="453F85C8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47594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3F7546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bCs/>
                <w:color w:val="000000"/>
                <w:sz w:val="22"/>
                <w:szCs w:val="22"/>
              </w:rPr>
              <w:t>уточнить при проектировании</w:t>
            </w:r>
          </w:p>
          <w:p w14:paraId="5B82D558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(рубильник и стационарный автоматический выключатель/</w:t>
            </w:r>
            <w:proofErr w:type="spellStart"/>
            <w:r w:rsidRPr="005D4577">
              <w:rPr>
                <w:sz w:val="22"/>
                <w:szCs w:val="22"/>
              </w:rPr>
              <w:t>выкатной</w:t>
            </w:r>
            <w:proofErr w:type="spellEnd"/>
            <w:r w:rsidRPr="005D4577">
              <w:rPr>
                <w:sz w:val="22"/>
                <w:szCs w:val="22"/>
              </w:rPr>
              <w:t xml:space="preserve"> автоматический выключатель)</w:t>
            </w:r>
          </w:p>
        </w:tc>
      </w:tr>
      <w:tr w:rsidR="00CC5BA1" w:rsidRPr="005D4577" w14:paraId="1BC9D2A4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FC2A51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0250A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определить проектом</w:t>
            </w:r>
          </w:p>
        </w:tc>
      </w:tr>
      <w:tr w:rsidR="00CC5BA1" w:rsidRPr="005D4577" w14:paraId="7C85DE10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A2A789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1F0F7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определить проектом</w:t>
            </w:r>
          </w:p>
        </w:tc>
      </w:tr>
      <w:tr w:rsidR="00CC5BA1" w:rsidRPr="005D4577" w14:paraId="26DD276D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A4FDB5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5D6E7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i/>
                <w:sz w:val="22"/>
                <w:szCs w:val="22"/>
              </w:rPr>
              <w:t>уточнить при проектировании</w:t>
            </w:r>
          </w:p>
          <w:p w14:paraId="5F324710" w14:textId="77777777" w:rsidR="00CC5BA1" w:rsidRPr="005D4577" w:rsidRDefault="00CC5BA1" w:rsidP="005E7BD1">
            <w:pPr>
              <w:jc w:val="both"/>
              <w:rPr>
                <w:sz w:val="22"/>
                <w:szCs w:val="22"/>
              </w:rPr>
            </w:pPr>
            <w:r w:rsidRPr="005D4577">
              <w:rPr>
                <w:i/>
                <w:sz w:val="22"/>
                <w:szCs w:val="22"/>
              </w:rPr>
              <w:t>(</w:t>
            </w:r>
            <w:r w:rsidRPr="005D4577">
              <w:rPr>
                <w:sz w:val="22"/>
                <w:szCs w:val="22"/>
              </w:rPr>
              <w:t xml:space="preserve">автоматический выключатель с тепловым и электромагнитным </w:t>
            </w:r>
            <w:proofErr w:type="spellStart"/>
            <w:r w:rsidRPr="005D4577">
              <w:rPr>
                <w:sz w:val="22"/>
                <w:szCs w:val="22"/>
              </w:rPr>
              <w:t>расцепителями</w:t>
            </w:r>
            <w:proofErr w:type="spellEnd"/>
            <w:r w:rsidRPr="005D4577">
              <w:rPr>
                <w:sz w:val="22"/>
                <w:szCs w:val="22"/>
              </w:rPr>
              <w:t xml:space="preserve">/ автоматический выключатель с электронным </w:t>
            </w:r>
            <w:proofErr w:type="spellStart"/>
            <w:r w:rsidRPr="005D4577">
              <w:rPr>
                <w:sz w:val="22"/>
                <w:szCs w:val="22"/>
              </w:rPr>
              <w:t>расцепителем</w:t>
            </w:r>
            <w:proofErr w:type="spellEnd"/>
            <w:r w:rsidRPr="005D4577">
              <w:rPr>
                <w:sz w:val="22"/>
                <w:szCs w:val="22"/>
              </w:rPr>
              <w:t xml:space="preserve"> с возможностью плавной настройки время-токовых характеристик, с блок-контактами для получения сигнала вкл./</w:t>
            </w:r>
            <w:proofErr w:type="spellStart"/>
            <w:r w:rsidRPr="005D4577">
              <w:rPr>
                <w:sz w:val="22"/>
                <w:szCs w:val="22"/>
              </w:rPr>
              <w:t>откл</w:t>
            </w:r>
            <w:proofErr w:type="spellEnd"/>
            <w:r w:rsidRPr="005D4577">
              <w:rPr>
                <w:sz w:val="22"/>
                <w:szCs w:val="22"/>
              </w:rPr>
              <w:t>. положений/ предохранитель-выключатель-разъединитель</w:t>
            </w:r>
            <w:r w:rsidRPr="005D4577">
              <w:rPr>
                <w:i/>
                <w:sz w:val="22"/>
                <w:szCs w:val="22"/>
              </w:rPr>
              <w:t>)</w:t>
            </w:r>
          </w:p>
        </w:tc>
      </w:tr>
      <w:tr w:rsidR="00CC5BA1" w:rsidRPr="005D4577" w14:paraId="0BB63FBC" w14:textId="77777777" w:rsidTr="005E7BD1">
        <w:trPr>
          <w:cantSplit/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3E48AF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770B03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Номер линии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E36B9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определить проектом</w:t>
            </w:r>
          </w:p>
        </w:tc>
      </w:tr>
      <w:tr w:rsidR="00CC5BA1" w:rsidRPr="005D4577" w14:paraId="587311D1" w14:textId="77777777" w:rsidTr="005E7BD1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14:paraId="69B7D1AE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7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F3FDDE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EF893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определить проектом</w:t>
            </w:r>
          </w:p>
        </w:tc>
      </w:tr>
      <w:tr w:rsidR="00CC5BA1" w:rsidRPr="005D4577" w14:paraId="2D4DAD59" w14:textId="77777777" w:rsidTr="005E7BD1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7F66C7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7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96B0B1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Резерв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54C51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определить проектом</w:t>
            </w:r>
          </w:p>
        </w:tc>
      </w:tr>
      <w:tr w:rsidR="00CC5BA1" w:rsidRPr="005D4577" w14:paraId="7386924E" w14:textId="77777777" w:rsidTr="005E7BD1">
        <w:trPr>
          <w:cantSplit/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FFF4CB" w14:textId="77777777" w:rsidR="00CC5BA1" w:rsidRPr="005D4577" w:rsidRDefault="00CC5BA1" w:rsidP="005E7BD1">
            <w:pPr>
              <w:rPr>
                <w:sz w:val="22"/>
                <w:szCs w:val="22"/>
                <w:vertAlign w:val="superscript"/>
              </w:rPr>
            </w:pPr>
            <w:r w:rsidRPr="005D4577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5ED1D5" w14:textId="77777777" w:rsidR="00CC5BA1" w:rsidRPr="005D4577" w:rsidRDefault="00CC5BA1" w:rsidP="005E7BD1">
            <w:pPr>
              <w:rPr>
                <w:sz w:val="22"/>
                <w:szCs w:val="22"/>
                <w:vertAlign w:val="superscript"/>
              </w:rPr>
            </w:pPr>
            <w:r w:rsidRPr="005D4577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A4BA29" w14:textId="77777777" w:rsidR="00CC5BA1" w:rsidRPr="005D4577" w:rsidRDefault="00CC5BA1" w:rsidP="005E7BD1">
            <w:pPr>
              <w:jc w:val="both"/>
              <w:rPr>
                <w:b/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входит в состав специализированного шкафа ТМ и АСУЭ</w:t>
            </w:r>
          </w:p>
        </w:tc>
      </w:tr>
      <w:tr w:rsidR="00CC5BA1" w:rsidRPr="005D4577" w14:paraId="246430D3" w14:textId="77777777" w:rsidTr="005E7BD1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14:paraId="0CA7AB42" w14:textId="77777777" w:rsidR="00CC5BA1" w:rsidRPr="005D4577" w:rsidRDefault="00CC5BA1" w:rsidP="005E7BD1">
            <w:pPr>
              <w:rPr>
                <w:sz w:val="22"/>
                <w:szCs w:val="22"/>
              </w:rPr>
            </w:pP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61AC44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трансформаторы тока 0,4 </w:t>
            </w:r>
            <w:proofErr w:type="spellStart"/>
            <w:r w:rsidRPr="005D4577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331" w:type="pct"/>
            <w:tcBorders>
              <w:left w:val="single" w:sz="4" w:space="0" w:color="auto"/>
            </w:tcBorders>
            <w:vAlign w:val="center"/>
          </w:tcPr>
          <w:p w14:paraId="191A6367" w14:textId="77777777" w:rsidR="00CC5BA1" w:rsidRPr="005D4577" w:rsidRDefault="00CC5BA1" w:rsidP="005E7BD1">
            <w:pPr>
              <w:jc w:val="both"/>
              <w:rPr>
                <w:b/>
                <w:sz w:val="22"/>
                <w:szCs w:val="22"/>
              </w:rPr>
            </w:pPr>
            <w:r w:rsidRPr="00F42506">
              <w:rPr>
                <w:sz w:val="22"/>
                <w:szCs w:val="22"/>
              </w:rPr>
              <w:t xml:space="preserve">класса точности не ниже 0,5S, </w:t>
            </w:r>
            <w:proofErr w:type="spellStart"/>
            <w:r w:rsidRPr="00F42506">
              <w:rPr>
                <w:sz w:val="22"/>
                <w:szCs w:val="22"/>
              </w:rPr>
              <w:t>межповерочный</w:t>
            </w:r>
            <w:proofErr w:type="spellEnd"/>
            <w:r w:rsidRPr="00F42506">
              <w:rPr>
                <w:sz w:val="22"/>
                <w:szCs w:val="22"/>
              </w:rPr>
              <w:t xml:space="preserve"> интервал не менее 8 лет – при наличии на рынке трансформаторов тока с подтвержденными ресурсными испытаниями, прозрачная </w:t>
            </w:r>
            <w:proofErr w:type="spellStart"/>
            <w:r w:rsidRPr="00F42506">
              <w:rPr>
                <w:sz w:val="22"/>
                <w:szCs w:val="22"/>
              </w:rPr>
              <w:t>клеммная</w:t>
            </w:r>
            <w:proofErr w:type="spellEnd"/>
            <w:r w:rsidRPr="00F42506">
              <w:rPr>
                <w:sz w:val="22"/>
                <w:szCs w:val="22"/>
              </w:rPr>
              <w:t xml:space="preserve"> крышка вторичных цепей с возможностью опломбирования</w:t>
            </w:r>
          </w:p>
        </w:tc>
      </w:tr>
      <w:tr w:rsidR="00CC5BA1" w:rsidRPr="005D4577" w14:paraId="2FDA0492" w14:textId="77777777" w:rsidTr="005E7BD1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14:paraId="32B1D04A" w14:textId="77777777" w:rsidR="00CC5BA1" w:rsidRPr="005D4577" w:rsidRDefault="00CC5BA1" w:rsidP="005E7BD1">
            <w:pPr>
              <w:rPr>
                <w:sz w:val="22"/>
                <w:szCs w:val="22"/>
              </w:rPr>
            </w:pP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08537" w14:textId="77777777" w:rsidR="00CC5BA1" w:rsidRPr="005D4577" w:rsidRDefault="00CC5BA1" w:rsidP="005E7BD1">
            <w:pPr>
              <w:rPr>
                <w:sz w:val="22"/>
                <w:szCs w:val="22"/>
                <w:vertAlign w:val="superscript"/>
              </w:rPr>
            </w:pPr>
            <w:r w:rsidRPr="005D4577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2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53831F" w14:textId="77777777" w:rsidR="00CC5BA1" w:rsidRPr="005D4577" w:rsidRDefault="00CC5BA1" w:rsidP="005E7BD1">
            <w:pPr>
              <w:jc w:val="both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 входит в состав специализированного шкафа ТМ и АСУЭ</w:t>
            </w:r>
          </w:p>
        </w:tc>
      </w:tr>
      <w:tr w:rsidR="00CC5BA1" w:rsidRPr="005D4577" w14:paraId="217FF395" w14:textId="77777777" w:rsidTr="005E7BD1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EE1361" w14:textId="77777777" w:rsidR="00CC5BA1" w:rsidRPr="005D4577" w:rsidRDefault="00CC5BA1" w:rsidP="005E7BD1">
            <w:pPr>
              <w:rPr>
                <w:sz w:val="22"/>
                <w:szCs w:val="22"/>
              </w:rPr>
            </w:pP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A4EE0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Защита от несанкционированного доступа</w:t>
            </w:r>
          </w:p>
        </w:tc>
        <w:tc>
          <w:tcPr>
            <w:tcW w:w="2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60AAAA" w14:textId="77777777" w:rsidR="00CC5BA1" w:rsidRPr="005D4577" w:rsidRDefault="00CC5BA1" w:rsidP="005E7BD1">
            <w:pPr>
              <w:jc w:val="both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5D4577">
              <w:rPr>
                <w:sz w:val="22"/>
                <w:szCs w:val="22"/>
              </w:rPr>
              <w:t>клеммники</w:t>
            </w:r>
            <w:proofErr w:type="spellEnd"/>
            <w:r w:rsidRPr="005D4577">
              <w:rPr>
                <w:sz w:val="22"/>
                <w:szCs w:val="22"/>
              </w:rPr>
              <w:t xml:space="preserve"> цепей тока и напряжения, крышки </w:t>
            </w:r>
            <w:proofErr w:type="spellStart"/>
            <w:r w:rsidRPr="005D4577">
              <w:rPr>
                <w:sz w:val="22"/>
                <w:szCs w:val="22"/>
              </w:rPr>
              <w:t>клеммных</w:t>
            </w:r>
            <w:proofErr w:type="spellEnd"/>
            <w:r w:rsidRPr="005D4577">
              <w:rPr>
                <w:sz w:val="22"/>
                <w:szCs w:val="22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CC5BA1" w:rsidRPr="005D4577" w14:paraId="18F88E16" w14:textId="77777777" w:rsidTr="005E7BD1">
        <w:trPr>
          <w:cantSplit/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B05AF8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EACA4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Номер линии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51F389" w14:textId="77777777" w:rsidR="00CC5BA1" w:rsidRPr="005D4577" w:rsidRDefault="00CC5BA1" w:rsidP="005E7BD1">
            <w:pPr>
              <w:jc w:val="center"/>
              <w:rPr>
                <w:i/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определить проектом</w:t>
            </w:r>
          </w:p>
        </w:tc>
      </w:tr>
      <w:tr w:rsidR="00CC5BA1" w:rsidRPr="005D4577" w14:paraId="6642E96E" w14:textId="77777777" w:rsidTr="005E7BD1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14:paraId="126FA821" w14:textId="77777777" w:rsidR="00CC5BA1" w:rsidRPr="005D4577" w:rsidRDefault="00CC5BA1" w:rsidP="005E7BD1">
            <w:pPr>
              <w:rPr>
                <w:sz w:val="22"/>
                <w:szCs w:val="22"/>
              </w:rPr>
            </w:pP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1AE10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Резерв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CF7EDE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определить проектом</w:t>
            </w:r>
          </w:p>
        </w:tc>
      </w:tr>
      <w:tr w:rsidR="00CC5BA1" w:rsidRPr="005D4577" w14:paraId="5D68888D" w14:textId="77777777" w:rsidTr="005E7BD1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14:paraId="3002188C" w14:textId="77777777" w:rsidR="00CC5BA1" w:rsidRPr="005D4577" w:rsidRDefault="00CC5BA1" w:rsidP="005E7BD1">
            <w:pPr>
              <w:rPr>
                <w:sz w:val="22"/>
                <w:szCs w:val="22"/>
              </w:rPr>
            </w:pP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488CD" w14:textId="77777777" w:rsidR="00CC5BA1" w:rsidRPr="005D4577" w:rsidRDefault="00CC5BA1" w:rsidP="005E7BD1">
            <w:pPr>
              <w:rPr>
                <w:sz w:val="22"/>
                <w:szCs w:val="22"/>
                <w:vertAlign w:val="superscript"/>
              </w:rPr>
            </w:pPr>
            <w:r w:rsidRPr="005D4577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B1076D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Трехфазный, трансформаторного (через измерительные трансформаторы тока)/непосредственного (0,4 </w:t>
            </w:r>
            <w:proofErr w:type="spellStart"/>
            <w:r w:rsidRPr="005D4577">
              <w:rPr>
                <w:sz w:val="22"/>
                <w:szCs w:val="22"/>
              </w:rPr>
              <w:t>кВ</w:t>
            </w:r>
            <w:proofErr w:type="spellEnd"/>
            <w:r w:rsidRPr="005D4577">
              <w:rPr>
                <w:sz w:val="22"/>
                <w:szCs w:val="22"/>
              </w:rPr>
              <w:t xml:space="preserve">), включения, подключение по цифровому интерфейсу к УСПД/контроллеру, входящему в шкаф ТМ и АСУЭ, соответствует требованиям </w:t>
            </w:r>
          </w:p>
          <w:p w14:paraId="4276AA1A" w14:textId="77777777" w:rsidR="00CC5BA1" w:rsidRPr="005D4577" w:rsidRDefault="000929E2" w:rsidP="005E7BD1">
            <w:pPr>
              <w:jc w:val="center"/>
              <w:rPr>
                <w:b/>
                <w:sz w:val="22"/>
                <w:szCs w:val="22"/>
              </w:rPr>
            </w:pPr>
            <w:hyperlink r:id="rId44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="00CC5BA1" w:rsidRPr="005D4577">
                <w:rPr>
                  <w:color w:val="000000"/>
                  <w:sz w:val="22"/>
                  <w:szCs w:val="22"/>
                  <w:u w:val="single"/>
                </w:rPr>
                <w:t>СТО 34.01-5.1-009-202</w:t>
              </w:r>
              <w:r w:rsidR="00CC5BA1">
                <w:rPr>
                  <w:color w:val="000000"/>
                  <w:sz w:val="22"/>
                  <w:szCs w:val="22"/>
                  <w:u w:val="single"/>
                </w:rPr>
                <w:t>4</w:t>
              </w:r>
            </w:hyperlink>
            <w:r w:rsidR="00CC5BA1" w:rsidRPr="005D4577">
              <w:rPr>
                <w:sz w:val="22"/>
                <w:szCs w:val="22"/>
              </w:rPr>
              <w:t xml:space="preserve"> ПАО «</w:t>
            </w:r>
            <w:proofErr w:type="spellStart"/>
            <w:r w:rsidR="00CC5BA1" w:rsidRPr="005D4577">
              <w:rPr>
                <w:sz w:val="22"/>
                <w:szCs w:val="22"/>
              </w:rPr>
              <w:t>Россети</w:t>
            </w:r>
            <w:proofErr w:type="spellEnd"/>
            <w:r w:rsidR="00CC5BA1" w:rsidRPr="005D4577">
              <w:rPr>
                <w:sz w:val="22"/>
                <w:szCs w:val="22"/>
              </w:rPr>
              <w:t>»</w:t>
            </w:r>
          </w:p>
        </w:tc>
      </w:tr>
      <w:tr w:rsidR="00CC5BA1" w:rsidRPr="005D4577" w14:paraId="173BD52A" w14:textId="77777777" w:rsidTr="005E7BD1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14:paraId="0E4B72A6" w14:textId="77777777" w:rsidR="00CC5BA1" w:rsidRPr="005D4577" w:rsidRDefault="00CC5BA1" w:rsidP="005E7BD1">
            <w:pPr>
              <w:rPr>
                <w:sz w:val="22"/>
                <w:szCs w:val="22"/>
              </w:rPr>
            </w:pP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1395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трансформаторы тока 0,4 </w:t>
            </w:r>
            <w:proofErr w:type="spellStart"/>
            <w:r w:rsidRPr="005D4577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331" w:type="pct"/>
            <w:tcBorders>
              <w:left w:val="single" w:sz="4" w:space="0" w:color="auto"/>
            </w:tcBorders>
            <w:vAlign w:val="center"/>
          </w:tcPr>
          <w:p w14:paraId="094E2DB3" w14:textId="77777777" w:rsidR="00CC5BA1" w:rsidRPr="005D4577" w:rsidRDefault="00CC5BA1" w:rsidP="005E7BD1">
            <w:pPr>
              <w:jc w:val="center"/>
              <w:rPr>
                <w:b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класса точности не ниже 0,5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S</w:t>
            </w:r>
            <w:r w:rsidRPr="00235C81">
              <w:rPr>
                <w:rFonts w:eastAsia="Microsoft YaHei"/>
                <w:sz w:val="22"/>
                <w:szCs w:val="22"/>
              </w:rPr>
              <w:t xml:space="preserve">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межповерочный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интервал не менее 8 лет – при наличии на рынке трансформаторов тока с подтвержденными ресурсными испытаниями, прозрачная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клеммная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крышка вторичных цепей с возможностью опломбирования</w:t>
            </w:r>
          </w:p>
        </w:tc>
      </w:tr>
      <w:tr w:rsidR="00CC5BA1" w:rsidRPr="005D4577" w14:paraId="651174F6" w14:textId="77777777" w:rsidTr="005E7BD1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</w:tcBorders>
            <w:vAlign w:val="center"/>
          </w:tcPr>
          <w:p w14:paraId="6D6D7B61" w14:textId="77777777" w:rsidR="00CC5BA1" w:rsidRPr="005D4577" w:rsidRDefault="00CC5BA1" w:rsidP="005E7BD1">
            <w:pPr>
              <w:rPr>
                <w:sz w:val="22"/>
                <w:szCs w:val="22"/>
              </w:rPr>
            </w:pP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33140" w14:textId="77777777" w:rsidR="00CC5BA1" w:rsidRPr="005D4577" w:rsidRDefault="00CC5BA1" w:rsidP="005E7BD1">
            <w:pPr>
              <w:rPr>
                <w:sz w:val="22"/>
                <w:szCs w:val="22"/>
                <w:vertAlign w:val="superscript"/>
              </w:rPr>
            </w:pPr>
            <w:r w:rsidRPr="005D4577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2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252537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да</w:t>
            </w:r>
          </w:p>
        </w:tc>
      </w:tr>
      <w:tr w:rsidR="00CC5BA1" w:rsidRPr="005D4577" w14:paraId="08728F5D" w14:textId="77777777" w:rsidTr="005E7BD1">
        <w:trPr>
          <w:cantSplit/>
          <w:trHeight w:val="20"/>
        </w:trPr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C0F43B" w14:textId="77777777" w:rsidR="00CC5BA1" w:rsidRPr="005D4577" w:rsidRDefault="00CC5BA1" w:rsidP="005E7BD1">
            <w:pPr>
              <w:rPr>
                <w:sz w:val="22"/>
                <w:szCs w:val="22"/>
              </w:rPr>
            </w:pPr>
          </w:p>
        </w:tc>
        <w:tc>
          <w:tcPr>
            <w:tcW w:w="1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666BC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Защита от несанкционированного доступа</w:t>
            </w:r>
          </w:p>
        </w:tc>
        <w:tc>
          <w:tcPr>
            <w:tcW w:w="2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7FF1F8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5D4577">
              <w:rPr>
                <w:sz w:val="22"/>
                <w:szCs w:val="22"/>
              </w:rPr>
              <w:t>клеммники</w:t>
            </w:r>
            <w:proofErr w:type="spellEnd"/>
            <w:r w:rsidRPr="005D4577">
              <w:rPr>
                <w:sz w:val="22"/>
                <w:szCs w:val="22"/>
              </w:rPr>
              <w:t xml:space="preserve"> цепей тока и напряжения, крышки </w:t>
            </w:r>
            <w:proofErr w:type="spellStart"/>
            <w:r w:rsidRPr="005D4577">
              <w:rPr>
                <w:sz w:val="22"/>
                <w:szCs w:val="22"/>
              </w:rPr>
              <w:t>клеммных</w:t>
            </w:r>
            <w:proofErr w:type="spellEnd"/>
            <w:r w:rsidRPr="005D4577">
              <w:rPr>
                <w:sz w:val="22"/>
                <w:szCs w:val="22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CC5BA1" w:rsidRPr="005D4577" w14:paraId="3CD9B8FB" w14:textId="77777777" w:rsidTr="005E7BD1">
        <w:trPr>
          <w:cantSplit/>
          <w:trHeight w:val="795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F29537" w14:textId="77777777" w:rsidR="00CC5BA1" w:rsidRPr="005D4577" w:rsidRDefault="00CC5BA1" w:rsidP="005E7BD1">
            <w:pPr>
              <w:ind w:left="33"/>
              <w:jc w:val="both"/>
              <w:rPr>
                <w:sz w:val="22"/>
                <w:szCs w:val="22"/>
                <w:vertAlign w:val="superscript"/>
              </w:rPr>
            </w:pPr>
            <w:r w:rsidRPr="005D4577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531BD2" w14:textId="77777777" w:rsidR="00CC5BA1" w:rsidRPr="005D4577" w:rsidRDefault="00CC5BA1" w:rsidP="005E7BD1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Вводной прибор(ы) технического учета РУ 0,4 </w:t>
            </w:r>
            <w:proofErr w:type="spellStart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кВ</w:t>
            </w:r>
            <w:proofErr w:type="spellEnd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Pr="005D4577">
              <w:rPr>
                <w:sz w:val="22"/>
                <w:szCs w:val="22"/>
              </w:rPr>
              <w:t xml:space="preserve">должен соответствовать требованиям </w:t>
            </w:r>
            <w:hyperlink r:id="rId45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Pr="005D4577">
                <w:rPr>
                  <w:color w:val="000000"/>
                  <w:sz w:val="22"/>
                  <w:szCs w:val="22"/>
                  <w:u w:val="single"/>
                </w:rPr>
                <w:t>СТО 34.01-5.1-009-202</w:t>
              </w:r>
              <w:r>
                <w:rPr>
                  <w:color w:val="000000"/>
                  <w:sz w:val="22"/>
                  <w:szCs w:val="22"/>
                  <w:u w:val="single"/>
                </w:rPr>
                <w:t>4</w:t>
              </w:r>
            </w:hyperlink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(данные учёта э/э в ИВК ВУ и АСТУ) с источником резервного питания от </w:t>
            </w:r>
            <w:r w:rsidRPr="005D4577">
              <w:rPr>
                <w:sz w:val="22"/>
                <w:szCs w:val="22"/>
              </w:rPr>
              <w:t xml:space="preserve">на базе </w:t>
            </w:r>
            <w:proofErr w:type="spellStart"/>
            <w:r w:rsidRPr="005D4577">
              <w:rPr>
                <w:sz w:val="22"/>
                <w:szCs w:val="22"/>
              </w:rPr>
              <w:t>ионисторов</w:t>
            </w:r>
            <w:proofErr w:type="spellEnd"/>
            <w:r w:rsidRPr="005D4577">
              <w:rPr>
                <w:sz w:val="22"/>
                <w:szCs w:val="22"/>
              </w:rPr>
              <w:t>, обеспечивающим автономность работы не менее 3-х минут</w:t>
            </w:r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;</w:t>
            </w:r>
          </w:p>
          <w:p w14:paraId="655F3402" w14:textId="77777777" w:rsidR="00CC5BA1" w:rsidRPr="005D4577" w:rsidRDefault="00CC5BA1" w:rsidP="005E7BD1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Требования к ПУ в части ТМ:</w:t>
            </w:r>
          </w:p>
          <w:p w14:paraId="105B2013" w14:textId="77777777" w:rsidR="00CC5BA1" w:rsidRPr="005D4577" w:rsidRDefault="00CC5BA1" w:rsidP="005E7BD1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Передача данных ТМ в протоколе </w:t>
            </w:r>
            <w:hyperlink r:id="rId46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5D4577">
                <w:rPr>
                  <w:rFonts w:eastAsia="Calibri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>МЭК 60870-5-104</w:t>
              </w:r>
            </w:hyperlink>
          </w:p>
          <w:p w14:paraId="12EA293C" w14:textId="77777777" w:rsidR="00CC5BA1" w:rsidRPr="005D4577" w:rsidRDefault="00CC5BA1" w:rsidP="005E7BD1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Контроль наличия напряжения на вводе 0,4 </w:t>
            </w:r>
            <w:proofErr w:type="spellStart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кВ</w:t>
            </w:r>
            <w:proofErr w:type="spellEnd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(1 ТС). Контроль открытия двери шкафа со счетчиком/отсека АСУЭ (при наличии) и дверей КТП (1 обобщенный ТС).</w:t>
            </w:r>
          </w:p>
          <w:p w14:paraId="3C3C9C58" w14:textId="77777777" w:rsidR="00CC5BA1" w:rsidRPr="005D4577" w:rsidRDefault="00CC5BA1" w:rsidP="005E7BD1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Телеизмерения текущих параметров </w:t>
            </w:r>
            <w:proofErr w:type="spellStart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Ia</w:t>
            </w:r>
            <w:proofErr w:type="spellEnd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Ib</w:t>
            </w:r>
            <w:proofErr w:type="spellEnd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Ic</w:t>
            </w:r>
            <w:proofErr w:type="spellEnd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Ua</w:t>
            </w:r>
            <w:proofErr w:type="spellEnd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Ub</w:t>
            </w:r>
            <w:proofErr w:type="spellEnd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Uc</w:t>
            </w:r>
            <w:proofErr w:type="spellEnd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Uср</w:t>
            </w:r>
            <w:proofErr w:type="spellEnd"/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, P, Q.</w:t>
            </w:r>
          </w:p>
          <w:p w14:paraId="7C46A29F" w14:textId="77777777" w:rsidR="00CC5BA1" w:rsidRPr="005D4577" w:rsidRDefault="00CC5BA1" w:rsidP="005E7BD1">
            <w:pPr>
              <w:jc w:val="both"/>
              <w:rPr>
                <w:sz w:val="22"/>
                <w:szCs w:val="22"/>
                <w:vertAlign w:val="superscript"/>
              </w:rPr>
            </w:pPr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Прибор коммерческого учета при наличии границы балансовой принадлежности в ТП (данные учёта э/э в ИВК)</w:t>
            </w:r>
            <w:r w:rsidRPr="005D4577">
              <w:rPr>
                <w:sz w:val="22"/>
                <w:szCs w:val="22"/>
              </w:rPr>
              <w:t xml:space="preserve"> должен соответствовать требованиям </w:t>
            </w:r>
            <w:hyperlink r:id="rId47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Pr="005D4577">
                <w:rPr>
                  <w:color w:val="000000"/>
                  <w:sz w:val="22"/>
                  <w:szCs w:val="22"/>
                  <w:u w:val="single"/>
                </w:rPr>
                <w:t>СТО 34.01-5.1-009-202</w:t>
              </w:r>
              <w:r>
                <w:rPr>
                  <w:color w:val="000000"/>
                  <w:sz w:val="22"/>
                  <w:szCs w:val="22"/>
                  <w:u w:val="single"/>
                </w:rPr>
                <w:t>4</w:t>
              </w:r>
            </w:hyperlink>
            <w:r w:rsidRPr="005D4577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CC5BA1" w:rsidRPr="005D4577" w14:paraId="4E4A7B03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9A3B8C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ПО ИВК АСУЭ филиала 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EB0C7A" w14:textId="77777777" w:rsidR="00CC5BA1" w:rsidRPr="005D4577" w:rsidRDefault="00CC5BA1" w:rsidP="005E7BD1">
            <w:pPr>
              <w:jc w:val="center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ПО «Пирамида-сети»</w:t>
            </w:r>
          </w:p>
        </w:tc>
      </w:tr>
      <w:tr w:rsidR="00CC5BA1" w:rsidRPr="005D4577" w14:paraId="6D7791E2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5E0200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Категория значимости объектов КИИ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7F80A9" w14:textId="77777777" w:rsidR="00CC5BA1" w:rsidRPr="005D4577" w:rsidRDefault="00CC5BA1" w:rsidP="005E7BD1">
            <w:pPr>
              <w:jc w:val="both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8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      <w:r w:rsidRPr="005D4577">
                <w:rPr>
                  <w:color w:val="000000"/>
                  <w:sz w:val="22"/>
                  <w:szCs w:val="22"/>
                  <w:u w:val="single"/>
                </w:rPr>
                <w:t>от 08.02.2018 № 127</w:t>
              </w:r>
            </w:hyperlink>
            <w:r w:rsidRPr="005D4577">
              <w:rPr>
                <w:sz w:val="22"/>
                <w:szCs w:val="22"/>
              </w:rPr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CC5BA1" w:rsidRPr="005D4577" w14:paraId="5D8303A2" w14:textId="77777777" w:rsidTr="005E7BD1">
        <w:trPr>
          <w:cantSplit/>
          <w:trHeight w:val="20"/>
        </w:trPr>
        <w:tc>
          <w:tcPr>
            <w:tcW w:w="2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2477AD" w14:textId="77777777" w:rsidR="00CC5BA1" w:rsidRPr="005D4577" w:rsidRDefault="00CC5BA1" w:rsidP="005E7BD1">
            <w:pPr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>Требования к информационной безопасности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FE2F7" w14:textId="77777777" w:rsidR="00CC5BA1" w:rsidRPr="005D4577" w:rsidRDefault="00CC5BA1" w:rsidP="005E7BD1">
            <w:pPr>
              <w:jc w:val="both"/>
              <w:rPr>
                <w:sz w:val="22"/>
                <w:szCs w:val="22"/>
              </w:rPr>
            </w:pPr>
            <w:r w:rsidRPr="005D4577">
              <w:rPr>
                <w:sz w:val="22"/>
                <w:szCs w:val="22"/>
              </w:rPr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9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      <w:r w:rsidRPr="005D4577">
                <w:rPr>
                  <w:color w:val="000000"/>
                  <w:sz w:val="22"/>
                  <w:szCs w:val="22"/>
                  <w:u w:val="single"/>
                </w:rPr>
                <w:t>от 25.12.2017 № 239</w:t>
              </w:r>
            </w:hyperlink>
            <w:r w:rsidRPr="005D4577">
              <w:rPr>
                <w:sz w:val="22"/>
                <w:szCs w:val="22"/>
              </w:rPr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14:paraId="4E3586CA" w14:textId="77777777" w:rsidR="00B55B6B" w:rsidRPr="005C6EBA" w:rsidRDefault="00B55B6B" w:rsidP="005C6EBA">
      <w:pPr>
        <w:pStyle w:val="ad"/>
        <w:tabs>
          <w:tab w:val="left" w:pos="0"/>
          <w:tab w:val="left" w:pos="1560"/>
        </w:tabs>
        <w:ind w:left="851" w:firstLine="0"/>
        <w:jc w:val="both"/>
        <w:rPr>
          <w:b/>
          <w:sz w:val="24"/>
          <w:szCs w:val="24"/>
        </w:rPr>
      </w:pPr>
    </w:p>
    <w:p w14:paraId="7680DA7B" w14:textId="77777777" w:rsidR="00663EFD" w:rsidRPr="005C6EBA" w:rsidRDefault="00663EFD" w:rsidP="005C6EBA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484A9E7D" w14:textId="77777777" w:rsidR="00663EFD" w:rsidRPr="005C6EBA" w:rsidRDefault="00663EFD" w:rsidP="005C6EBA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5C6EBA">
        <w:rPr>
          <w:sz w:val="24"/>
          <w:szCs w:val="24"/>
        </w:rPr>
        <w:t>, в части оптимизации (исключения) следующих проектных решений</w:t>
      </w:r>
      <w:r w:rsidRPr="005C6EBA">
        <w:rPr>
          <w:sz w:val="24"/>
          <w:szCs w:val="24"/>
        </w:rPr>
        <w:t xml:space="preserve">: </w:t>
      </w:r>
    </w:p>
    <w:p w14:paraId="71AEFA59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>установк</w:t>
      </w:r>
      <w:r w:rsidR="00CF4CAE" w:rsidRPr="005C6EBA">
        <w:rPr>
          <w:spacing w:val="-6"/>
          <w:sz w:val="24"/>
          <w:szCs w:val="24"/>
        </w:rPr>
        <w:t>и</w:t>
      </w:r>
      <w:r w:rsidRPr="005C6EBA">
        <w:rPr>
          <w:spacing w:val="-6"/>
          <w:sz w:val="24"/>
          <w:szCs w:val="24"/>
        </w:rPr>
        <w:t xml:space="preserve"> телеметрии ТП </w:t>
      </w:r>
      <w:r w:rsidR="00FC4A0B" w:rsidRPr="005C6EBA">
        <w:rPr>
          <w:spacing w:val="-6"/>
          <w:sz w:val="24"/>
          <w:szCs w:val="24"/>
        </w:rPr>
        <w:t>при реконструкции ТП</w:t>
      </w:r>
      <w:r w:rsidRPr="005C6EBA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60C71979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51291B96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31142129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5C6EBA">
        <w:rPr>
          <w:spacing w:val="-6"/>
          <w:sz w:val="24"/>
          <w:szCs w:val="24"/>
        </w:rPr>
        <w:t>нестекающим</w:t>
      </w:r>
      <w:proofErr w:type="spellEnd"/>
      <w:r w:rsidRPr="005C6EBA">
        <w:rPr>
          <w:spacing w:val="-6"/>
          <w:sz w:val="24"/>
          <w:szCs w:val="24"/>
        </w:rPr>
        <w:t xml:space="preserve"> изоляционным составом); </w:t>
      </w:r>
    </w:p>
    <w:p w14:paraId="6C48E94C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</w:t>
      </w:r>
      <w:proofErr w:type="spellStart"/>
      <w:r w:rsidRPr="005C6EBA">
        <w:rPr>
          <w:spacing w:val="-6"/>
          <w:sz w:val="24"/>
          <w:szCs w:val="24"/>
        </w:rPr>
        <w:t>кВ</w:t>
      </w:r>
      <w:proofErr w:type="spellEnd"/>
      <w:r w:rsidRPr="005C6EBA">
        <w:rPr>
          <w:spacing w:val="-6"/>
          <w:sz w:val="24"/>
          <w:szCs w:val="24"/>
        </w:rPr>
        <w:t xml:space="preserve"> (с применением кабеля с бумажно-масляной изоляцией или изоляцией, пропитанной </w:t>
      </w:r>
      <w:proofErr w:type="spellStart"/>
      <w:r w:rsidRPr="005C6EBA">
        <w:rPr>
          <w:spacing w:val="-6"/>
          <w:sz w:val="24"/>
          <w:szCs w:val="24"/>
        </w:rPr>
        <w:t>нестекающим</w:t>
      </w:r>
      <w:proofErr w:type="spellEnd"/>
      <w:r w:rsidRPr="005C6EBA">
        <w:rPr>
          <w:spacing w:val="-6"/>
          <w:sz w:val="24"/>
          <w:szCs w:val="24"/>
        </w:rPr>
        <w:t xml:space="preserve"> изоляционным составом);</w:t>
      </w:r>
    </w:p>
    <w:p w14:paraId="442B0CC8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стальных многогранных опор (СМО) 0,4 </w:t>
      </w:r>
      <w:proofErr w:type="spellStart"/>
      <w:r w:rsidRPr="005C6EBA">
        <w:rPr>
          <w:spacing w:val="-6"/>
          <w:sz w:val="24"/>
          <w:szCs w:val="24"/>
        </w:rPr>
        <w:t>кВ</w:t>
      </w:r>
      <w:proofErr w:type="spellEnd"/>
      <w:r w:rsidRPr="005C6EBA">
        <w:rPr>
          <w:spacing w:val="-6"/>
          <w:sz w:val="24"/>
          <w:szCs w:val="24"/>
        </w:rPr>
        <w:t xml:space="preserve"> (с применением анкерных и угловых </w:t>
      </w:r>
      <w:r w:rsidR="00FC4A0B" w:rsidRPr="005C6EBA">
        <w:rPr>
          <w:spacing w:val="-6"/>
          <w:sz w:val="24"/>
          <w:szCs w:val="24"/>
        </w:rPr>
        <w:t>анкерных опор</w:t>
      </w:r>
      <w:r w:rsidRPr="005C6EBA">
        <w:rPr>
          <w:spacing w:val="-6"/>
          <w:sz w:val="24"/>
          <w:szCs w:val="24"/>
        </w:rPr>
        <w:t xml:space="preserve"> на стойках СВ-95, СВ-110); </w:t>
      </w:r>
    </w:p>
    <w:p w14:paraId="42963E61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</w:t>
      </w:r>
      <w:proofErr w:type="spellStart"/>
      <w:r w:rsidRPr="005C6EBA">
        <w:rPr>
          <w:spacing w:val="-6"/>
          <w:sz w:val="24"/>
          <w:szCs w:val="24"/>
        </w:rPr>
        <w:t>двухсто</w:t>
      </w:r>
      <w:r w:rsidR="00FC4A0B" w:rsidRPr="005C6EBA">
        <w:rPr>
          <w:spacing w:val="-6"/>
          <w:sz w:val="24"/>
          <w:szCs w:val="24"/>
        </w:rPr>
        <w:t>ечных</w:t>
      </w:r>
      <w:proofErr w:type="spellEnd"/>
      <w:r w:rsidR="00FC4A0B" w:rsidRPr="005C6EBA">
        <w:rPr>
          <w:spacing w:val="-6"/>
          <w:sz w:val="24"/>
          <w:szCs w:val="24"/>
        </w:rPr>
        <w:t xml:space="preserve"> опор А23 (проект 25.0017)</w:t>
      </w:r>
      <w:r w:rsidRPr="005C6EBA">
        <w:rPr>
          <w:spacing w:val="-6"/>
          <w:sz w:val="24"/>
          <w:szCs w:val="24"/>
        </w:rPr>
        <w:t xml:space="preserve"> при строительстве ВЛ</w:t>
      </w:r>
      <w:r w:rsidR="00FC4A0B" w:rsidRPr="005C6EBA">
        <w:rPr>
          <w:spacing w:val="-6"/>
          <w:sz w:val="24"/>
          <w:szCs w:val="24"/>
        </w:rPr>
        <w:t xml:space="preserve">И 0,4 </w:t>
      </w:r>
      <w:proofErr w:type="spellStart"/>
      <w:r w:rsidR="00FC4A0B" w:rsidRPr="005C6EBA">
        <w:rPr>
          <w:spacing w:val="-6"/>
          <w:sz w:val="24"/>
          <w:szCs w:val="24"/>
        </w:rPr>
        <w:t>кВ</w:t>
      </w:r>
      <w:proofErr w:type="spellEnd"/>
      <w:r w:rsidR="00FC4A0B" w:rsidRPr="005C6EBA">
        <w:rPr>
          <w:spacing w:val="-6"/>
          <w:sz w:val="24"/>
          <w:szCs w:val="24"/>
        </w:rPr>
        <w:t xml:space="preserve"> протяженностью до 42 м</w:t>
      </w:r>
      <w:r w:rsidRPr="005C6EBA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14:paraId="18E3F465" w14:textId="77777777" w:rsidR="00B55B6B" w:rsidRPr="005C6EBA" w:rsidRDefault="00B55B6B" w:rsidP="005C6EBA">
      <w:pPr>
        <w:suppressAutoHyphens w:val="0"/>
        <w:ind w:left="851"/>
        <w:jc w:val="both"/>
        <w:rPr>
          <w:spacing w:val="-6"/>
          <w:sz w:val="24"/>
          <w:szCs w:val="24"/>
        </w:rPr>
      </w:pPr>
    </w:p>
    <w:p w14:paraId="7C238268" w14:textId="77777777" w:rsidR="00FC4A0B" w:rsidRPr="005C6EBA" w:rsidRDefault="00FC4A0B" w:rsidP="005C6EB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794EC710" w14:textId="77777777" w:rsidR="00FC4A0B" w:rsidRPr="005C6EBA" w:rsidRDefault="00FC4A0B" w:rsidP="005C6EB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bookmarkStart w:id="0" w:name="_Ref480380245"/>
      <w:r w:rsidRPr="005C6EBA">
        <w:rPr>
          <w:sz w:val="24"/>
          <w:szCs w:val="24"/>
        </w:rPr>
        <w:t>Требования по обеспечению информационной безопасности</w:t>
      </w:r>
    </w:p>
    <w:p w14:paraId="5E37B79B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A8BACD2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7B71C343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565CCC69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411AC7B7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5C6EBA">
        <w:rPr>
          <w:sz w:val="24"/>
          <w:szCs w:val="24"/>
        </w:rPr>
        <w:t>этапность</w:t>
      </w:r>
      <w:proofErr w:type="spellEnd"/>
      <w:r w:rsidRPr="005C6EBA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50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5C6EBA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5C6EBA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51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C6EBA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C6EBA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3B6C7CB7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4BF94C06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52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C6EBA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C6EBA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53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C6EBA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5E67053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646FFA7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54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C6EBA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36E7962C" w14:textId="77777777" w:rsidR="00FC4A0B" w:rsidRPr="005C6EBA" w:rsidRDefault="00FC4A0B" w:rsidP="005C6EB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6D78D6A5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4FCF6EC7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».</w:t>
      </w:r>
    </w:p>
    <w:p w14:paraId="63D9A56D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2FAC3E56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идентификация и аутентификация (ИАФ);</w:t>
      </w:r>
    </w:p>
    <w:p w14:paraId="7DE026C1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управление доступом (УПД);</w:t>
      </w:r>
    </w:p>
    <w:p w14:paraId="1B3BBF3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ограничение программной среды (ОПС);</w:t>
      </w:r>
    </w:p>
    <w:p w14:paraId="5E225EB1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защита машинных носителей информации (ЗНИ);</w:t>
      </w:r>
    </w:p>
    <w:p w14:paraId="6797865D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аудит безопасности (АУД);</w:t>
      </w:r>
    </w:p>
    <w:p w14:paraId="3B0A845D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антивирусная защита (АВЗ);</w:t>
      </w:r>
    </w:p>
    <w:p w14:paraId="1D84B0D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предотвращение вторжений (компьютерных атак) (СОВ);</w:t>
      </w:r>
    </w:p>
    <w:p w14:paraId="067FEAEA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обеспечение целостности (ОЦЛ);</w:t>
      </w:r>
    </w:p>
    <w:p w14:paraId="7463D431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обеспечение доступности (ОДТ);</w:t>
      </w:r>
    </w:p>
    <w:p w14:paraId="34D05D0E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защита технических средств и систем (ЗТС);</w:t>
      </w:r>
    </w:p>
    <w:p w14:paraId="388EA24D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52F5310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планирование мероприятий по обеспечению безопасности (ПЛН);</w:t>
      </w:r>
    </w:p>
    <w:p w14:paraId="23659C5A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управление конфигурацией (УКФ);</w:t>
      </w:r>
    </w:p>
    <w:p w14:paraId="0C2BE9E3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управление обновлениями программного обеспечения (ОПО);</w:t>
      </w:r>
    </w:p>
    <w:p w14:paraId="0BB85DFE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реагирование на инциденты информационной безопасности (ИНЦ);</w:t>
      </w:r>
    </w:p>
    <w:p w14:paraId="3AFA996A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обеспечение действий в нештатных ситуациях (ДНС);</w:t>
      </w:r>
    </w:p>
    <w:p w14:paraId="3ADC3D91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информирование и обучение персонала (ИПО).</w:t>
      </w:r>
    </w:p>
    <w:p w14:paraId="2E32B726" w14:textId="77777777" w:rsidR="00FC4A0B" w:rsidRPr="005C6EBA" w:rsidRDefault="00FC4A0B" w:rsidP="00316B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6AA8ED9E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6DB0A4CE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2CAF6DF2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6119A12C" w14:textId="77777777" w:rsidR="00663EFD" w:rsidRPr="005C6EBA" w:rsidRDefault="00663EFD" w:rsidP="00316B4A">
      <w:pPr>
        <w:pStyle w:val="af3"/>
        <w:suppressAutoHyphens w:val="0"/>
        <w:spacing w:line="252" w:lineRule="auto"/>
        <w:ind w:left="0" w:firstLine="851"/>
        <w:contextualSpacing/>
        <w:jc w:val="both"/>
        <w:rPr>
          <w:sz w:val="24"/>
          <w:szCs w:val="24"/>
        </w:rPr>
      </w:pPr>
    </w:p>
    <w:p w14:paraId="2F490108" w14:textId="77777777" w:rsidR="00A941AD" w:rsidRPr="005C6EBA" w:rsidRDefault="00A941AD" w:rsidP="00316B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Требования к проведению СМР и ПНР</w:t>
      </w:r>
    </w:p>
    <w:p w14:paraId="1EB966E6" w14:textId="77777777" w:rsidR="00A941AD" w:rsidRPr="005C6EBA" w:rsidRDefault="00A941AD" w:rsidP="00316B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Последовательность проведения работ:</w:t>
      </w:r>
    </w:p>
    <w:p w14:paraId="49AD5AF9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1A87DEFF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5C6EBA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69829CA0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52BF849C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Pr="005C6EBA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14:paraId="184F3063" w14:textId="77777777" w:rsidR="00A941AD" w:rsidRPr="005C6EBA" w:rsidRDefault="00A941AD" w:rsidP="00316B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31000608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68F41FFE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787C513A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544504DF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76D8C0F1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746EC6E6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58D14E61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70B8BD92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7A4D7E2D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09EE732C" w14:textId="77777777" w:rsidR="00A941AD" w:rsidRPr="005C6EBA" w:rsidRDefault="00A941AD" w:rsidP="00316B4A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450C637B" w14:textId="2D098A5A" w:rsidR="00B94216" w:rsidRDefault="00B94216" w:rsidP="00316B4A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620D60DB" w14:textId="3D9351D8" w:rsidR="00316B4A" w:rsidRDefault="00316B4A" w:rsidP="00316B4A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07514C7D" w14:textId="77777777" w:rsidR="00A941AD" w:rsidRPr="005C6EBA" w:rsidRDefault="00A941AD" w:rsidP="00316B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Гарантийные обязательства</w:t>
      </w:r>
    </w:p>
    <w:p w14:paraId="54F012FA" w14:textId="77777777" w:rsidR="00A941AD" w:rsidRPr="005C6EBA" w:rsidRDefault="00A941AD" w:rsidP="00316B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1914EA2C" w14:textId="77777777" w:rsidR="00A941AD" w:rsidRPr="005C6EBA" w:rsidRDefault="00A941AD" w:rsidP="00316B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2685C4C" w14:textId="77777777" w:rsidR="00A84281" w:rsidRPr="005C6EBA" w:rsidRDefault="00A84281" w:rsidP="00316B4A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08A99FF0" w14:textId="77777777" w:rsidR="0072174C" w:rsidRPr="005C6EBA" w:rsidRDefault="0072174C" w:rsidP="00316B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b/>
          <w:sz w:val="24"/>
          <w:szCs w:val="24"/>
        </w:rPr>
        <w:t xml:space="preserve">Сроки выполнения работ </w:t>
      </w:r>
    </w:p>
    <w:p w14:paraId="6E6962DF" w14:textId="66461863" w:rsidR="0072174C" w:rsidRPr="005C6EBA" w:rsidRDefault="0072174C" w:rsidP="00316B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72648D">
        <w:rPr>
          <w:sz w:val="24"/>
          <w:szCs w:val="24"/>
        </w:rPr>
        <w:t>–</w:t>
      </w:r>
      <w:r w:rsidRPr="005C6EBA">
        <w:rPr>
          <w:sz w:val="24"/>
          <w:szCs w:val="24"/>
        </w:rPr>
        <w:t xml:space="preserve"> </w:t>
      </w:r>
      <w:r w:rsidR="0072648D">
        <w:rPr>
          <w:sz w:val="24"/>
          <w:szCs w:val="24"/>
        </w:rPr>
        <w:t>25.12.2026г.</w:t>
      </w:r>
    </w:p>
    <w:p w14:paraId="5C02F70D" w14:textId="77777777" w:rsidR="00A941AD" w:rsidRPr="005C6EBA" w:rsidRDefault="00A36A58" w:rsidP="00316B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78CC993E" w14:textId="77777777" w:rsidR="0041157A" w:rsidRPr="005C6EBA" w:rsidRDefault="0041157A" w:rsidP="00316B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5C1FD276" w14:textId="77777777" w:rsidR="0041157A" w:rsidRPr="005C6EBA" w:rsidRDefault="0041157A" w:rsidP="00316B4A">
      <w:pPr>
        <w:pStyle w:val="ad"/>
        <w:numPr>
          <w:ilvl w:val="0"/>
          <w:numId w:val="3"/>
        </w:numPr>
        <w:spacing w:line="252" w:lineRule="auto"/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Меры по предоставлению национального режима.</w:t>
      </w:r>
    </w:p>
    <w:p w14:paraId="4BD9EB48" w14:textId="77777777" w:rsidR="0041157A" w:rsidRPr="005C6EBA" w:rsidRDefault="0041157A" w:rsidP="00316B4A">
      <w:pPr>
        <w:suppressAutoHyphens w:val="0"/>
        <w:spacing w:line="252" w:lineRule="auto"/>
        <w:ind w:firstLine="851"/>
        <w:jc w:val="both"/>
        <w:rPr>
          <w:sz w:val="24"/>
          <w:szCs w:val="24"/>
          <w:lang w:eastAsia="ru-RU"/>
        </w:rPr>
      </w:pPr>
      <w:r w:rsidRPr="005C6EBA">
        <w:rPr>
          <w:sz w:val="24"/>
          <w:szCs w:val="24"/>
          <w:lang w:eastAsia="ru-RU"/>
        </w:rPr>
        <w:t xml:space="preserve">Основание: </w:t>
      </w:r>
      <w:hyperlink r:id="rId55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C6EBA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C6EBA">
        <w:rPr>
          <w:sz w:val="24"/>
          <w:szCs w:val="24"/>
          <w:lang w:eastAsia="ru-RU"/>
        </w:rPr>
        <w:t xml:space="preserve"> </w:t>
      </w:r>
      <w:r w:rsidR="00E90C07" w:rsidRPr="005C6EBA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02241103" w14:textId="77777777" w:rsidR="00E90C07" w:rsidRDefault="00E90C07" w:rsidP="006A63A7">
      <w:pPr>
        <w:suppressAutoHyphens w:val="0"/>
        <w:spacing w:line="276" w:lineRule="auto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285"/>
        <w:gridCol w:w="555"/>
        <w:gridCol w:w="965"/>
        <w:gridCol w:w="1514"/>
        <w:gridCol w:w="3338"/>
      </w:tblGrid>
      <w:tr w:rsidR="00CC5BA1" w:rsidRPr="00940416" w14:paraId="388A07C5" w14:textId="77777777" w:rsidTr="005E7BD1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2C46E" w14:textId="77777777" w:rsidR="00CC5BA1" w:rsidRPr="00940416" w:rsidRDefault="00CC5BA1" w:rsidP="005E7BD1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67160" w14:textId="77777777" w:rsidR="00CC5BA1" w:rsidRPr="00940416" w:rsidRDefault="00CC5BA1" w:rsidP="005E7BD1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940416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8394E" w14:textId="77777777" w:rsidR="00CC5BA1" w:rsidRPr="00940416" w:rsidRDefault="00CC5BA1" w:rsidP="005E7BD1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B3F79" w14:textId="77777777" w:rsidR="00CC5BA1" w:rsidRPr="00940416" w:rsidRDefault="00CC5BA1" w:rsidP="005E7BD1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EF281" w14:textId="77777777" w:rsidR="00CC5BA1" w:rsidRPr="00940416" w:rsidRDefault="00CC5BA1" w:rsidP="005E7BD1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CC5BA1" w:rsidRPr="00940416" w14:paraId="050D178E" w14:textId="77777777" w:rsidTr="005E7BD1">
        <w:trPr>
          <w:cantSplit/>
        </w:trPr>
        <w:tc>
          <w:tcPr>
            <w:tcW w:w="0" w:type="auto"/>
            <w:vMerge/>
            <w:vAlign w:val="center"/>
            <w:hideMark/>
          </w:tcPr>
          <w:p w14:paraId="2258E04B" w14:textId="77777777" w:rsidR="00CC5BA1" w:rsidRPr="00940416" w:rsidRDefault="00CC5BA1" w:rsidP="005E7BD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A15AE9" w14:textId="77777777" w:rsidR="00CC5BA1" w:rsidRPr="00940416" w:rsidRDefault="00CC5BA1" w:rsidP="005E7BD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29894B" w14:textId="77777777" w:rsidR="00CC5BA1" w:rsidRPr="00940416" w:rsidRDefault="00CC5BA1" w:rsidP="005E7BD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84C442" w14:textId="77777777" w:rsidR="00CC5BA1" w:rsidRPr="00940416" w:rsidRDefault="00CC5BA1" w:rsidP="005E7BD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9F2CA" w14:textId="77777777" w:rsidR="00CC5BA1" w:rsidRPr="00940416" w:rsidRDefault="00CC5BA1" w:rsidP="005E7BD1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940416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40EEC" w14:textId="77777777" w:rsidR="00CC5BA1" w:rsidRPr="00940416" w:rsidRDefault="00CC5BA1" w:rsidP="005E7BD1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CC5BA1" w:rsidRPr="00940416" w14:paraId="536B0522" w14:textId="77777777" w:rsidTr="005E7BD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D4F52" w14:textId="77777777" w:rsidR="00CC5BA1" w:rsidRPr="00940416" w:rsidRDefault="00CC5BA1" w:rsidP="00CC5BA1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8D81E" w14:textId="77777777" w:rsidR="00CC5BA1" w:rsidRPr="00940416" w:rsidRDefault="00CC5BA1" w:rsidP="005E7BD1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7D18F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F52E8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C8710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66985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CC5BA1" w:rsidRPr="00940416" w14:paraId="6EC3A20C" w14:textId="77777777" w:rsidTr="005E7BD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0BFD2" w14:textId="77777777" w:rsidR="00CC5BA1" w:rsidRPr="00940416" w:rsidRDefault="00CC5BA1" w:rsidP="00CC5BA1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A64B" w14:textId="77777777" w:rsidR="00CC5BA1" w:rsidRPr="00940416" w:rsidRDefault="00CC5BA1" w:rsidP="005E7BD1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75E43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83A70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852B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FC274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CC5BA1" w:rsidRPr="00940416" w14:paraId="075CE274" w14:textId="77777777" w:rsidTr="005E7BD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C9241" w14:textId="77777777" w:rsidR="00CC5BA1" w:rsidRPr="00940416" w:rsidRDefault="00CC5BA1" w:rsidP="00CC5BA1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3B708" w14:textId="77777777" w:rsidR="00CC5BA1" w:rsidRPr="00940416" w:rsidRDefault="00CC5BA1" w:rsidP="005E7BD1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18B91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41577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83D43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314AC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CC5BA1" w:rsidRPr="00940416" w14:paraId="3EFCA223" w14:textId="77777777" w:rsidTr="005E7BD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8390F" w14:textId="77777777" w:rsidR="00CC5BA1" w:rsidRPr="00940416" w:rsidRDefault="00CC5BA1" w:rsidP="00CC5BA1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1C1C6" w14:textId="77777777" w:rsidR="00CC5BA1" w:rsidRPr="00940416" w:rsidRDefault="00CC5BA1" w:rsidP="005E7BD1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Трансформаторная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3B427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3133C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5C130" w14:textId="77777777" w:rsidR="00CC5BA1" w:rsidRPr="00940416" w:rsidRDefault="00CC5BA1" w:rsidP="005E7BD1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1007E" w14:textId="6CB5D850" w:rsidR="00CC5BA1" w:rsidRPr="00940416" w:rsidRDefault="008455FF" w:rsidP="005E7BD1">
            <w:pPr>
              <w:jc w:val="center"/>
              <w:rPr>
                <w:rFonts w:eastAsia="Microsoft YaHei"/>
              </w:rPr>
            </w:pPr>
            <w:r w:rsidRPr="001512AF">
              <w:rPr>
                <w:rFonts w:eastAsia="Microsoft YaHei"/>
              </w:rPr>
              <w:t>Не применяется*</w:t>
            </w:r>
          </w:p>
        </w:tc>
      </w:tr>
    </w:tbl>
    <w:p w14:paraId="638950EA" w14:textId="77777777" w:rsidR="00CC7BB0" w:rsidRDefault="00CC7BB0" w:rsidP="002271B5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ind w:left="0" w:firstLine="993"/>
        <w:jc w:val="both"/>
        <w:rPr>
          <w:sz w:val="24"/>
          <w:szCs w:val="24"/>
          <w:lang w:eastAsia="ru-RU"/>
        </w:rPr>
      </w:pPr>
    </w:p>
    <w:p w14:paraId="0DF28397" w14:textId="0FF39E58" w:rsidR="002271B5" w:rsidRDefault="008455FF" w:rsidP="002271B5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ind w:left="0" w:firstLine="993"/>
        <w:jc w:val="both"/>
        <w:rPr>
          <w:sz w:val="24"/>
          <w:szCs w:val="24"/>
          <w:lang w:eastAsia="ru-RU"/>
        </w:rPr>
      </w:pPr>
      <w:r w:rsidRPr="008455FF">
        <w:rPr>
          <w:sz w:val="24"/>
          <w:szCs w:val="24"/>
          <w:lang w:eastAsia="ru-RU"/>
        </w:rPr>
        <w:t xml:space="preserve">*ОГРАНИЧЕНИЕ НЕ ПРИМЕНЯЕТСЯ на основании изменений от 13.07.2026г. ПП РФ № 881 (вступивших в силу 22.07.2026 г.), исключающих (27.11.43.000) из Приложения №2. ЗАПРЕТ НЕ ПРИМЕНЯЕТСЯ на основании </w:t>
      </w:r>
      <w:proofErr w:type="spellStart"/>
      <w:r w:rsidRPr="008455FF">
        <w:rPr>
          <w:sz w:val="24"/>
          <w:szCs w:val="24"/>
          <w:lang w:eastAsia="ru-RU"/>
        </w:rPr>
        <w:t>пп</w:t>
      </w:r>
      <w:proofErr w:type="spellEnd"/>
      <w:r w:rsidRPr="008455FF">
        <w:rPr>
          <w:sz w:val="24"/>
          <w:szCs w:val="24"/>
          <w:lang w:eastAsia="ru-RU"/>
        </w:rPr>
        <w:t xml:space="preserve"> и) п. 10 ПП РФ № 1875.</w:t>
      </w:r>
    </w:p>
    <w:p w14:paraId="100E5330" w14:textId="77777777" w:rsidR="008455FF" w:rsidRDefault="008455FF" w:rsidP="002271B5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ind w:left="0" w:firstLine="993"/>
        <w:jc w:val="both"/>
        <w:rPr>
          <w:b/>
          <w:sz w:val="26"/>
          <w:szCs w:val="26"/>
        </w:rPr>
      </w:pPr>
    </w:p>
    <w:p w14:paraId="04760387" w14:textId="77777777" w:rsidR="0072174C" w:rsidRPr="005C6EBA" w:rsidRDefault="0072174C" w:rsidP="00316B4A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52" w:lineRule="auto"/>
        <w:ind w:left="0" w:firstLine="709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3E72170D" w14:textId="77777777" w:rsidR="0072174C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6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5C6EBA">
        <w:rPr>
          <w:sz w:val="24"/>
          <w:szCs w:val="24"/>
        </w:rPr>
        <w:t>;</w:t>
      </w:r>
    </w:p>
    <w:p w14:paraId="39EB32BA" w14:textId="77777777" w:rsidR="0072174C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7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5C6EBA">
        <w:rPr>
          <w:sz w:val="24"/>
          <w:szCs w:val="24"/>
        </w:rPr>
        <w:t>;</w:t>
      </w:r>
    </w:p>
    <w:p w14:paraId="0F05DDB8" w14:textId="77777777" w:rsidR="0072174C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8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5C6EBA">
        <w:rPr>
          <w:sz w:val="24"/>
          <w:szCs w:val="24"/>
        </w:rPr>
        <w:t xml:space="preserve">; </w:t>
      </w:r>
    </w:p>
    <w:p w14:paraId="6F178EA5" w14:textId="77777777" w:rsidR="0072174C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9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5C6EBA">
        <w:rPr>
          <w:sz w:val="24"/>
          <w:szCs w:val="24"/>
        </w:rPr>
        <w:t xml:space="preserve"> (действующее издание);</w:t>
      </w:r>
    </w:p>
    <w:p w14:paraId="75C82F9F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ПТЭ (действующее издание);</w:t>
      </w:r>
    </w:p>
    <w:p w14:paraId="1BD7E551" w14:textId="77777777" w:rsidR="0041396A" w:rsidRPr="005C6EBA" w:rsidRDefault="0041396A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Федеральный закон Российской Федерации </w:t>
      </w:r>
      <w:hyperlink r:id="rId6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5C6EBA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44852653" w14:textId="77777777" w:rsidR="0041396A" w:rsidRPr="005C6EBA" w:rsidRDefault="0041396A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Российской федерации </w:t>
      </w:r>
      <w:hyperlink r:id="rId6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C6EBA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431C0615" w14:textId="77777777" w:rsidR="0041396A" w:rsidRPr="005C6EBA" w:rsidRDefault="0041396A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Приказ ФСТЭК России </w:t>
      </w:r>
      <w:hyperlink r:id="rId6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C6EBA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25223BDB" w14:textId="77777777" w:rsidR="0041396A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5C6EBA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5C6EBA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5C6EBA">
        <w:rPr>
          <w:sz w:val="24"/>
          <w:szCs w:val="24"/>
          <w:lang w:val="en-US"/>
        </w:rPr>
        <w:t>;</w:t>
      </w:r>
    </w:p>
    <w:p w14:paraId="2D5F0D70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Российской Федерации </w:t>
      </w:r>
      <w:hyperlink r:id="rId64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C6EBA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5C6EBA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3293431A" w14:textId="77777777" w:rsidR="0072174C" w:rsidRPr="005C6EBA" w:rsidRDefault="0072174C" w:rsidP="00316B4A">
      <w:pPr>
        <w:pStyle w:val="ad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РФ </w:t>
      </w:r>
      <w:hyperlink r:id="rId65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5C6EBA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568205E0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РФ </w:t>
      </w:r>
      <w:hyperlink r:id="rId66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5C6EBA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5C6EBA">
        <w:rPr>
          <w:sz w:val="24"/>
          <w:szCs w:val="24"/>
        </w:rPr>
        <w:t xml:space="preserve"> «О порядке установления</w:t>
      </w:r>
      <w:r w:rsidRPr="005C6EBA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55283C83" w14:textId="77777777" w:rsidR="0072174C" w:rsidRPr="005C6EBA" w:rsidRDefault="0072174C" w:rsidP="00316B4A">
      <w:pPr>
        <w:pStyle w:val="ad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РФ </w:t>
      </w:r>
      <w:hyperlink r:id="rId67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5C6EBA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03A65B24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Положение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 «О единой технической политике в электросетевом комплексе»;</w:t>
      </w:r>
    </w:p>
    <w:p w14:paraId="2003169F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Концепция </w:t>
      </w:r>
      <w:proofErr w:type="spellStart"/>
      <w:r w:rsidRPr="005C6EBA">
        <w:rPr>
          <w:sz w:val="24"/>
          <w:szCs w:val="24"/>
        </w:rPr>
        <w:t>цифровизации</w:t>
      </w:r>
      <w:proofErr w:type="spellEnd"/>
      <w:r w:rsidRPr="005C6EBA">
        <w:rPr>
          <w:sz w:val="24"/>
          <w:szCs w:val="24"/>
        </w:rPr>
        <w:t xml:space="preserve"> сетей на 2018-2030 гг.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»;</w:t>
      </w:r>
    </w:p>
    <w:p w14:paraId="3187A17D" w14:textId="77777777" w:rsidR="0072174C" w:rsidRPr="005C6EBA" w:rsidRDefault="000929E2" w:rsidP="00316B4A">
      <w:pPr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8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5C6EBA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5C6EBA">
        <w:rPr>
          <w:sz w:val="24"/>
          <w:szCs w:val="24"/>
        </w:rPr>
        <w:t>кВ.</w:t>
      </w:r>
      <w:proofErr w:type="spellEnd"/>
      <w:r w:rsidR="0072174C" w:rsidRPr="005C6EBA">
        <w:rPr>
          <w:sz w:val="24"/>
          <w:szCs w:val="24"/>
        </w:rPr>
        <w:t xml:space="preserve"> Требования к технологическому проектированию»;</w:t>
      </w:r>
    </w:p>
    <w:p w14:paraId="3B4AF614" w14:textId="77777777" w:rsidR="0072174C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9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C6EBA">
        <w:rPr>
          <w:sz w:val="24"/>
          <w:szCs w:val="24"/>
        </w:rPr>
        <w:t>кВ</w:t>
      </w:r>
      <w:proofErr w:type="spellEnd"/>
      <w:r w:rsidR="0072174C" w:rsidRPr="005C6EBA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45CF238C" w14:textId="77777777" w:rsidR="0072174C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0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5C6EBA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C6EBA">
        <w:rPr>
          <w:sz w:val="24"/>
          <w:szCs w:val="24"/>
        </w:rPr>
        <w:t>кВ.</w:t>
      </w:r>
      <w:proofErr w:type="spellEnd"/>
      <w:r w:rsidR="0072174C" w:rsidRPr="005C6EBA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36939A3C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71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C6EBA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</w:t>
      </w:r>
      <w:proofErr w:type="spellStart"/>
      <w:r w:rsidRPr="005C6EBA">
        <w:rPr>
          <w:sz w:val="24"/>
          <w:szCs w:val="24"/>
        </w:rPr>
        <w:t>Ответвительная</w:t>
      </w:r>
      <w:proofErr w:type="spellEnd"/>
      <w:r w:rsidRPr="005C6EBA">
        <w:rPr>
          <w:sz w:val="24"/>
          <w:szCs w:val="24"/>
        </w:rPr>
        <w:t xml:space="preserve"> арматура. Общие технические требования»;</w:t>
      </w:r>
    </w:p>
    <w:p w14:paraId="5790CA9C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72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5C6EBA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68B9A234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73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C6EBA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3490956F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74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C6EBA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29C1966C" w14:textId="77777777" w:rsidR="0072174C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5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5C6EBA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5C6EBA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5C6EBA">
        <w:rPr>
          <w:bCs/>
          <w:sz w:val="24"/>
          <w:szCs w:val="24"/>
        </w:rPr>
        <w:t>кВ</w:t>
      </w:r>
      <w:proofErr w:type="spellEnd"/>
      <w:r w:rsidR="0072174C" w:rsidRPr="005C6EBA">
        <w:rPr>
          <w:bCs/>
          <w:sz w:val="24"/>
          <w:szCs w:val="24"/>
        </w:rPr>
        <w:t>»;</w:t>
      </w:r>
    </w:p>
    <w:p w14:paraId="02B47193" w14:textId="77777777" w:rsidR="003375F4" w:rsidRPr="005C6EBA" w:rsidRDefault="000929E2" w:rsidP="00316B4A">
      <w:pPr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6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C6EBA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C6EBA">
        <w:rPr>
          <w:sz w:val="24"/>
          <w:szCs w:val="24"/>
        </w:rPr>
        <w:t>кВ</w:t>
      </w:r>
      <w:proofErr w:type="spellEnd"/>
      <w:r w:rsidR="003375F4" w:rsidRPr="005C6EBA">
        <w:rPr>
          <w:sz w:val="24"/>
          <w:szCs w:val="24"/>
        </w:rPr>
        <w:t xml:space="preserve"> от грозовых перенапряжений»;</w:t>
      </w:r>
    </w:p>
    <w:p w14:paraId="5F75BAB0" w14:textId="77777777" w:rsidR="003375F4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7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5C6EBA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5C6EBA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5C6EBA">
        <w:rPr>
          <w:sz w:val="24"/>
          <w:szCs w:val="24"/>
          <w:lang w:eastAsia="ru-RU"/>
        </w:rPr>
        <w:t>кВ</w:t>
      </w:r>
      <w:proofErr w:type="spellEnd"/>
      <w:r w:rsidR="003375F4" w:rsidRPr="005C6EBA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5C6EBA">
        <w:rPr>
          <w:sz w:val="24"/>
          <w:szCs w:val="24"/>
          <w:lang w:eastAsia="ru-RU"/>
        </w:rPr>
        <w:t>реклоузеры</w:t>
      </w:r>
      <w:proofErr w:type="spellEnd"/>
      <w:r w:rsidR="003375F4" w:rsidRPr="005C6EBA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5C6EBA">
        <w:rPr>
          <w:sz w:val="24"/>
          <w:szCs w:val="24"/>
          <w:lang w:eastAsia="ru-RU"/>
        </w:rPr>
        <w:t>реклоузеры</w:t>
      </w:r>
      <w:proofErr w:type="spellEnd"/>
      <w:r w:rsidR="003375F4" w:rsidRPr="005C6EBA">
        <w:rPr>
          <w:sz w:val="24"/>
          <w:szCs w:val="24"/>
          <w:lang w:eastAsia="ru-RU"/>
        </w:rPr>
        <w:t>)»;</w:t>
      </w:r>
    </w:p>
    <w:p w14:paraId="4287EB2D" w14:textId="77777777" w:rsidR="003375F4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8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5C6EBA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5C6EBA">
        <w:rPr>
          <w:sz w:val="24"/>
          <w:szCs w:val="24"/>
        </w:rPr>
        <w:t>кВ.</w:t>
      </w:r>
      <w:proofErr w:type="spellEnd"/>
      <w:r w:rsidR="003375F4" w:rsidRPr="005C6EBA">
        <w:rPr>
          <w:sz w:val="24"/>
          <w:szCs w:val="24"/>
        </w:rPr>
        <w:t xml:space="preserve"> Общие технические требования»;</w:t>
      </w:r>
    </w:p>
    <w:p w14:paraId="7355E3C7" w14:textId="77777777" w:rsidR="003375F4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9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5C6EBA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5C6EBA">
        <w:rPr>
          <w:sz w:val="24"/>
          <w:szCs w:val="24"/>
        </w:rPr>
        <w:t>кВ</w:t>
      </w:r>
      <w:proofErr w:type="spellEnd"/>
      <w:r w:rsidR="003375F4" w:rsidRPr="005C6EBA">
        <w:rPr>
          <w:sz w:val="24"/>
          <w:szCs w:val="24"/>
        </w:rPr>
        <w:t xml:space="preserve"> мощностью 63-2500 </w:t>
      </w:r>
      <w:proofErr w:type="spellStart"/>
      <w:r w:rsidR="003375F4" w:rsidRPr="005C6EBA">
        <w:rPr>
          <w:sz w:val="24"/>
          <w:szCs w:val="24"/>
        </w:rPr>
        <w:t>кВА</w:t>
      </w:r>
      <w:proofErr w:type="spellEnd"/>
      <w:r w:rsidR="003375F4" w:rsidRPr="005C6EBA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41103F9B" w14:textId="77777777" w:rsidR="003375F4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0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C6EBA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C6EBA">
        <w:rPr>
          <w:sz w:val="24"/>
          <w:szCs w:val="24"/>
        </w:rPr>
        <w:t>кВ</w:t>
      </w:r>
      <w:proofErr w:type="spellEnd"/>
      <w:r w:rsidR="003375F4" w:rsidRPr="005C6EBA">
        <w:rPr>
          <w:sz w:val="24"/>
          <w:szCs w:val="24"/>
        </w:rPr>
        <w:t xml:space="preserve"> от грозовых перенапряжений»;</w:t>
      </w:r>
    </w:p>
    <w:p w14:paraId="2764EFF5" w14:textId="77777777" w:rsidR="008274CA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1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5C6EBA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5C6EBA">
        <w:rPr>
          <w:sz w:val="24"/>
          <w:szCs w:val="24"/>
        </w:rPr>
        <w:t xml:space="preserve"> ПАО «</w:t>
      </w:r>
      <w:proofErr w:type="spellStart"/>
      <w:r w:rsidR="008274CA" w:rsidRPr="005C6EBA">
        <w:rPr>
          <w:sz w:val="24"/>
          <w:szCs w:val="24"/>
        </w:rPr>
        <w:t>Россети</w:t>
      </w:r>
      <w:proofErr w:type="spellEnd"/>
      <w:r w:rsidR="008274CA" w:rsidRPr="005C6EBA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5C6EBA">
        <w:rPr>
          <w:sz w:val="24"/>
          <w:szCs w:val="24"/>
        </w:rPr>
        <w:t>кВ</w:t>
      </w:r>
      <w:proofErr w:type="spellEnd"/>
      <w:r w:rsidR="008274CA" w:rsidRPr="005C6EBA">
        <w:rPr>
          <w:sz w:val="24"/>
          <w:szCs w:val="24"/>
        </w:rPr>
        <w:t xml:space="preserve">; </w:t>
      </w:r>
    </w:p>
    <w:p w14:paraId="66564AE4" w14:textId="77777777" w:rsidR="003375F4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2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5C6EBA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1783F235" w14:textId="77777777" w:rsidR="003375F4" w:rsidRPr="005C6EBA" w:rsidRDefault="003375F4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»;</w:t>
      </w:r>
    </w:p>
    <w:p w14:paraId="3BEFABE1" w14:textId="77777777" w:rsidR="003375F4" w:rsidRPr="005C6EBA" w:rsidRDefault="003375F4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>,</w:t>
      </w:r>
      <w:r w:rsidR="00E90C07" w:rsidRPr="005C6EBA">
        <w:rPr>
          <w:sz w:val="24"/>
          <w:szCs w:val="24"/>
        </w:rPr>
        <w:t xml:space="preserve"> </w:t>
      </w:r>
      <w:r w:rsidRPr="005C6EBA">
        <w:rPr>
          <w:sz w:val="24"/>
          <w:szCs w:val="24"/>
        </w:rPr>
        <w:t>№ 14278. Утверждены Минтопэнерго 20.05.1994 г.;</w:t>
      </w:r>
    </w:p>
    <w:p w14:paraId="74A19B4B" w14:textId="77777777" w:rsidR="003375F4" w:rsidRPr="005C6EBA" w:rsidRDefault="003375F4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>;</w:t>
      </w:r>
    </w:p>
    <w:p w14:paraId="76CF942A" w14:textId="77777777" w:rsidR="0072174C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8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5C6EBA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5C6EBA">
        <w:rPr>
          <w:sz w:val="24"/>
          <w:szCs w:val="24"/>
        </w:rPr>
        <w:t xml:space="preserve">. </w:t>
      </w:r>
      <w:r w:rsidR="00067F12" w:rsidRPr="005C6EBA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5C6EBA">
        <w:rPr>
          <w:sz w:val="24"/>
          <w:szCs w:val="24"/>
        </w:rPr>
        <w:t>Основные требования к проектной и рабочей документации</w:t>
      </w:r>
      <w:r w:rsidR="0072174C" w:rsidRPr="005C6EBA">
        <w:rPr>
          <w:sz w:val="24"/>
          <w:szCs w:val="24"/>
        </w:rPr>
        <w:t>;</w:t>
      </w:r>
    </w:p>
    <w:p w14:paraId="1473FC48" w14:textId="77777777" w:rsidR="003375F4" w:rsidRPr="005C6EBA" w:rsidRDefault="003375F4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, </w:t>
      </w:r>
      <w:r w:rsidRPr="005C6EBA">
        <w:rPr>
          <w:sz w:val="24"/>
          <w:szCs w:val="24"/>
          <w:lang w:eastAsia="ru-RU"/>
        </w:rPr>
        <w:t>МИ БП 11/06-01/2020</w:t>
      </w:r>
      <w:r w:rsidRPr="005C6EBA">
        <w:rPr>
          <w:sz w:val="24"/>
          <w:szCs w:val="24"/>
        </w:rPr>
        <w:t>;</w:t>
      </w:r>
    </w:p>
    <w:p w14:paraId="40A214B9" w14:textId="77777777" w:rsidR="001730C2" w:rsidRPr="005C6EBA" w:rsidRDefault="001730C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МУ ЦА БП 19/08-01/2023;</w:t>
      </w:r>
    </w:p>
    <w:p w14:paraId="2501CA63" w14:textId="77777777" w:rsidR="001730C2" w:rsidRPr="005C6EBA" w:rsidRDefault="001730C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Положение об управлении фирмен</w:t>
      </w:r>
      <w:r w:rsidR="00E90C07" w:rsidRPr="005C6EBA">
        <w:rPr>
          <w:sz w:val="24"/>
          <w:szCs w:val="24"/>
        </w:rPr>
        <w:t>ным стилем ПАО «</w:t>
      </w:r>
      <w:proofErr w:type="spellStart"/>
      <w:r w:rsidR="00E90C07" w:rsidRPr="005C6EBA">
        <w:rPr>
          <w:sz w:val="24"/>
          <w:szCs w:val="24"/>
        </w:rPr>
        <w:t>Россети</w:t>
      </w:r>
      <w:proofErr w:type="spellEnd"/>
      <w:r w:rsidR="00E90C07" w:rsidRPr="005C6EBA">
        <w:rPr>
          <w:sz w:val="24"/>
          <w:szCs w:val="24"/>
        </w:rPr>
        <w:t xml:space="preserve"> Центр»/</w:t>
      </w:r>
      <w:r w:rsidR="00E90C07" w:rsidRPr="005C6EBA">
        <w:rPr>
          <w:sz w:val="24"/>
          <w:szCs w:val="24"/>
        </w:rPr>
        <w:br/>
      </w:r>
      <w:r w:rsidRPr="005C6EBA">
        <w:rPr>
          <w:sz w:val="24"/>
          <w:szCs w:val="24"/>
        </w:rPr>
        <w:t>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Приволжье»;</w:t>
      </w:r>
    </w:p>
    <w:p w14:paraId="50BDEEE3" w14:textId="77777777" w:rsidR="00A36A58" w:rsidRPr="005C6EBA" w:rsidRDefault="00A36A58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218259C7" w14:textId="77777777" w:rsidR="00A36A58" w:rsidRPr="005C6EBA" w:rsidRDefault="00A36A58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МУ ЦА БП 19/09-065/2024;</w:t>
      </w:r>
    </w:p>
    <w:p w14:paraId="20BADC92" w14:textId="77777777" w:rsidR="001730C2" w:rsidRPr="005C6EBA" w:rsidRDefault="001730C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МУ ЦА БП 19/10-01/2023</w:t>
      </w:r>
      <w:r w:rsidR="00E74770" w:rsidRPr="005C6EBA">
        <w:rPr>
          <w:sz w:val="24"/>
          <w:szCs w:val="24"/>
        </w:rPr>
        <w:t>;</w:t>
      </w:r>
    </w:p>
    <w:p w14:paraId="3BAC8623" w14:textId="77777777" w:rsidR="00A941AD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 w:val="24"/>
          <w:szCs w:val="24"/>
        </w:rPr>
      </w:pPr>
      <w:hyperlink r:id="rId8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5C6EBA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5C6EBA">
        <w:rPr>
          <w:color w:val="000000"/>
          <w:sz w:val="24"/>
          <w:szCs w:val="24"/>
        </w:rPr>
        <w:t xml:space="preserve"> </w:t>
      </w:r>
      <w:r w:rsidR="00E74770" w:rsidRPr="005C6EBA">
        <w:rPr>
          <w:color w:val="000000"/>
          <w:sz w:val="24"/>
          <w:szCs w:val="24"/>
        </w:rPr>
        <w:t>«Организация строительства»;</w:t>
      </w:r>
    </w:p>
    <w:p w14:paraId="64A2AFEC" w14:textId="77777777" w:rsidR="00A941AD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 w:val="24"/>
          <w:szCs w:val="24"/>
        </w:rPr>
      </w:pPr>
      <w:hyperlink r:id="rId85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5C6EBA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5C6EBA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5043EE50" w14:textId="77777777" w:rsidR="00A941AD" w:rsidRPr="005C6EBA" w:rsidRDefault="000929E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 w:val="24"/>
          <w:szCs w:val="24"/>
        </w:rPr>
      </w:pPr>
      <w:hyperlink r:id="rId86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5C6EBA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5C6EBA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591A5D62" w14:textId="55EDB1A6" w:rsidR="00646F6E" w:rsidRDefault="0041157A" w:rsidP="00316B4A">
      <w:pPr>
        <w:pStyle w:val="Default"/>
        <w:spacing w:line="252" w:lineRule="auto"/>
        <w:ind w:firstLine="709"/>
        <w:jc w:val="both"/>
      </w:pPr>
      <w:r w:rsidRPr="005C6EBA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C6EBA">
        <w:t>т.ч</w:t>
      </w:r>
      <w:proofErr w:type="spellEnd"/>
      <w:r w:rsidRPr="005C6EBA">
        <w:t>. включенными Единый реестр нормативно-технических документов группы компаний «</w:t>
      </w:r>
      <w:proofErr w:type="spellStart"/>
      <w:r w:rsidRPr="005C6EBA">
        <w:t>Россети</w:t>
      </w:r>
      <w:proofErr w:type="spellEnd"/>
      <w:r w:rsidRPr="005C6EBA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5C6EBA">
        <w:t>Россети</w:t>
      </w:r>
      <w:proofErr w:type="spellEnd"/>
      <w:r w:rsidRPr="005C6EBA">
        <w:t xml:space="preserve">» </w:t>
      </w:r>
      <w:hyperlink r:id="rId87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C6EBA">
          <w:rPr>
            <w:rStyle w:val="afe"/>
            <w:color w:val="000000"/>
            <w:u w:val="none"/>
          </w:rPr>
          <w:t>от 29.02.2024 № 89</w:t>
        </w:r>
      </w:hyperlink>
      <w:r w:rsidRPr="005C6EBA">
        <w:t xml:space="preserve"> с актуальными изменениями, размещённого на сайте ПАО «</w:t>
      </w:r>
      <w:proofErr w:type="spellStart"/>
      <w:r w:rsidRPr="005C6EBA">
        <w:t>Россети</w:t>
      </w:r>
      <w:proofErr w:type="spellEnd"/>
      <w:r w:rsidRPr="005C6EBA">
        <w:t>»</w:t>
      </w:r>
      <w:r w:rsidR="000C5C2D" w:rsidRPr="005C6EBA">
        <w:t>.</w:t>
      </w:r>
    </w:p>
    <w:p w14:paraId="1AC5136F" w14:textId="77777777" w:rsidR="004D46BE" w:rsidRPr="005C6EBA" w:rsidRDefault="004D46BE" w:rsidP="00316B4A">
      <w:pPr>
        <w:pStyle w:val="Default"/>
        <w:spacing w:line="252" w:lineRule="auto"/>
        <w:ind w:firstLine="709"/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29"/>
        <w:gridCol w:w="2570"/>
        <w:gridCol w:w="2156"/>
      </w:tblGrid>
      <w:tr w:rsidR="004D46BE" w:rsidRPr="00BE6061" w14:paraId="784EEF15" w14:textId="77777777" w:rsidTr="004D46BE">
        <w:trPr>
          <w:cantSplit/>
          <w:trHeight w:val="907"/>
        </w:trPr>
        <w:tc>
          <w:tcPr>
            <w:tcW w:w="2696" w:type="pct"/>
            <w:vAlign w:val="bottom"/>
          </w:tcPr>
          <w:p w14:paraId="561AB58F" w14:textId="77777777" w:rsidR="004D46BE" w:rsidRPr="004D46BE" w:rsidRDefault="004D46BE" w:rsidP="004D46BE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4D46BE">
              <w:rPr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4D46BE">
              <w:rPr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1253" w:type="pct"/>
            <w:vAlign w:val="bottom"/>
          </w:tcPr>
          <w:p w14:paraId="59B40650" w14:textId="4D5AE9A5" w:rsidR="004D46BE" w:rsidRPr="004D46BE" w:rsidRDefault="004D46BE" w:rsidP="004D46BE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14:paraId="6A632352" w14:textId="77777777" w:rsidR="004D46BE" w:rsidRPr="004D46BE" w:rsidRDefault="004D46BE" w:rsidP="004D46BE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4D46BE">
              <w:rPr>
                <w:sz w:val="24"/>
                <w:szCs w:val="24"/>
              </w:rPr>
              <w:t>С. В. Карнюшин</w:t>
            </w:r>
          </w:p>
        </w:tc>
      </w:tr>
      <w:tr w:rsidR="004D46BE" w:rsidRPr="00BE6061" w14:paraId="4F17A8C4" w14:textId="77777777" w:rsidTr="004D46BE">
        <w:trPr>
          <w:cantSplit/>
          <w:trHeight w:val="907"/>
        </w:trPr>
        <w:tc>
          <w:tcPr>
            <w:tcW w:w="2696" w:type="pct"/>
            <w:vAlign w:val="bottom"/>
          </w:tcPr>
          <w:p w14:paraId="0736E0DC" w14:textId="77777777" w:rsidR="004D46BE" w:rsidRPr="004D46BE" w:rsidRDefault="004D46BE" w:rsidP="004D46BE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4D46BE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14:paraId="5F5CFE82" w14:textId="68C0F3EE" w:rsidR="004D46BE" w:rsidRPr="004D46BE" w:rsidRDefault="004D46BE" w:rsidP="004D46BE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0D9CAFF9" w14:textId="77777777" w:rsidR="004D46BE" w:rsidRPr="004D46BE" w:rsidRDefault="004D46BE" w:rsidP="004D46BE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4D46BE">
              <w:rPr>
                <w:sz w:val="24"/>
                <w:szCs w:val="24"/>
              </w:rPr>
              <w:t>И. Г. Богатырев</w:t>
            </w:r>
          </w:p>
        </w:tc>
      </w:tr>
      <w:tr w:rsidR="004D46BE" w:rsidRPr="00BE6061" w14:paraId="1738EAA5" w14:textId="77777777" w:rsidTr="004D46BE">
        <w:trPr>
          <w:cantSplit/>
          <w:trHeight w:val="907"/>
        </w:trPr>
        <w:tc>
          <w:tcPr>
            <w:tcW w:w="2696" w:type="pct"/>
            <w:vAlign w:val="bottom"/>
          </w:tcPr>
          <w:p w14:paraId="59B241B7" w14:textId="77777777" w:rsidR="004D46BE" w:rsidRPr="004D46BE" w:rsidRDefault="004D46BE" w:rsidP="004D46BE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4D46BE">
              <w:rPr>
                <w:sz w:val="24"/>
                <w:szCs w:val="24"/>
              </w:rPr>
              <w:t xml:space="preserve">Начальник отдела энергосбережения и повышения </w:t>
            </w:r>
            <w:proofErr w:type="spellStart"/>
            <w:r w:rsidRPr="004D46BE">
              <w:rPr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253" w:type="pct"/>
            <w:vAlign w:val="bottom"/>
          </w:tcPr>
          <w:p w14:paraId="268FF382" w14:textId="554F92D6" w:rsidR="004D46BE" w:rsidRPr="004D46BE" w:rsidRDefault="004D46BE" w:rsidP="004D46BE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7B7D7686" w14:textId="77777777" w:rsidR="004D46BE" w:rsidRPr="004D46BE" w:rsidRDefault="004D46BE" w:rsidP="004D46BE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4D46BE">
              <w:rPr>
                <w:sz w:val="24"/>
                <w:szCs w:val="24"/>
              </w:rPr>
              <w:t>Д. А. Зубавин</w:t>
            </w:r>
          </w:p>
        </w:tc>
      </w:tr>
    </w:tbl>
    <w:p w14:paraId="1D378B61" w14:textId="77777777" w:rsidR="00C84747" w:rsidRPr="00E90C07" w:rsidRDefault="00C84747" w:rsidP="00CC5BA1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ind w:left="0" w:firstLine="0"/>
        <w:jc w:val="both"/>
        <w:rPr>
          <w:rFonts w:eastAsia="Calibri"/>
          <w:color w:val="000000"/>
          <w:sz w:val="26"/>
          <w:szCs w:val="26"/>
          <w:lang w:eastAsia="en-US"/>
        </w:rPr>
      </w:pPr>
    </w:p>
    <w:sectPr w:rsidR="00C84747" w:rsidRPr="00E90C07" w:rsidSect="00CC7BB0">
      <w:headerReference w:type="default" r:id="rId88"/>
      <w:pgSz w:w="12240" w:h="15840"/>
      <w:pgMar w:top="851" w:right="851" w:bottom="709" w:left="1134" w:header="425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E283C" w14:textId="77777777" w:rsidR="00E872D7" w:rsidRDefault="00E872D7">
      <w:r>
        <w:separator/>
      </w:r>
    </w:p>
  </w:endnote>
  <w:endnote w:type="continuationSeparator" w:id="0">
    <w:p w14:paraId="3115DEEA" w14:textId="77777777" w:rsidR="00E872D7" w:rsidRDefault="00E8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B5534" w14:textId="77777777" w:rsidR="00E872D7" w:rsidRDefault="00E872D7">
      <w:r>
        <w:separator/>
      </w:r>
    </w:p>
  </w:footnote>
  <w:footnote w:type="continuationSeparator" w:id="0">
    <w:p w14:paraId="14339AB3" w14:textId="77777777" w:rsidR="00E872D7" w:rsidRDefault="00E872D7">
      <w:r>
        <w:continuationSeparator/>
      </w:r>
    </w:p>
  </w:footnote>
  <w:footnote w:id="1">
    <w:p w14:paraId="1AFEA123" w14:textId="77777777" w:rsidR="00E872D7" w:rsidRDefault="00E872D7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 xml:space="preserve">, УК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357871BD" w14:textId="77777777" w:rsidR="00E872D7" w:rsidRDefault="00E872D7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68B03813" w14:textId="77777777" w:rsidR="00E872D7" w:rsidRDefault="00E872D7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361D9" w14:textId="381B31FC" w:rsidR="00E872D7" w:rsidRPr="00CC6433" w:rsidRDefault="00E872D7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0929E2">
      <w:rPr>
        <w:noProof/>
        <w:sz w:val="24"/>
      </w:rPr>
      <w:t>22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0E62567"/>
    <w:multiLevelType w:val="hybridMultilevel"/>
    <w:tmpl w:val="F1C00B24"/>
    <w:lvl w:ilvl="0" w:tplc="FEE42B92">
      <w:start w:val="1"/>
      <w:numFmt w:val="bullet"/>
      <w:suff w:val="space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CDD0C1D"/>
    <w:multiLevelType w:val="hybridMultilevel"/>
    <w:tmpl w:val="ED0472DA"/>
    <w:lvl w:ilvl="0" w:tplc="B9569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ABA45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2C6A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4D5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9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7A1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E2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0C8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38D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5"/>
  </w:num>
  <w:num w:numId="6">
    <w:abstractNumId w:val="32"/>
  </w:num>
  <w:num w:numId="7">
    <w:abstractNumId w:val="38"/>
  </w:num>
  <w:num w:numId="8">
    <w:abstractNumId w:val="41"/>
  </w:num>
  <w:num w:numId="9">
    <w:abstractNumId w:val="36"/>
  </w:num>
  <w:num w:numId="10">
    <w:abstractNumId w:val="27"/>
  </w:num>
  <w:num w:numId="11">
    <w:abstractNumId w:val="29"/>
  </w:num>
  <w:num w:numId="12">
    <w:abstractNumId w:val="23"/>
  </w:num>
  <w:num w:numId="13">
    <w:abstractNumId w:val="30"/>
  </w:num>
  <w:num w:numId="14">
    <w:abstractNumId w:val="28"/>
  </w:num>
  <w:num w:numId="15">
    <w:abstractNumId w:val="35"/>
  </w:num>
  <w:num w:numId="16">
    <w:abstractNumId w:val="37"/>
  </w:num>
  <w:num w:numId="17">
    <w:abstractNumId w:val="22"/>
  </w:num>
  <w:num w:numId="18">
    <w:abstractNumId w:val="33"/>
  </w:num>
  <w:num w:numId="19">
    <w:abstractNumId w:val="40"/>
  </w:num>
  <w:num w:numId="20">
    <w:abstractNumId w:val="26"/>
  </w:num>
  <w:num w:numId="21">
    <w:abstractNumId w:val="20"/>
  </w:num>
  <w:num w:numId="22">
    <w:abstractNumId w:val="39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1"/>
  </w:num>
  <w:num w:numId="27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23A14"/>
    <w:rsid w:val="00030835"/>
    <w:rsid w:val="00031381"/>
    <w:rsid w:val="00042156"/>
    <w:rsid w:val="00042B3C"/>
    <w:rsid w:val="000431C4"/>
    <w:rsid w:val="000435F3"/>
    <w:rsid w:val="00050419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4897"/>
    <w:rsid w:val="00086937"/>
    <w:rsid w:val="000929E2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B5E42"/>
    <w:rsid w:val="000C5C2D"/>
    <w:rsid w:val="000C6449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07E63"/>
    <w:rsid w:val="00110E94"/>
    <w:rsid w:val="0011231E"/>
    <w:rsid w:val="00112AE3"/>
    <w:rsid w:val="00117650"/>
    <w:rsid w:val="00121E2D"/>
    <w:rsid w:val="00124894"/>
    <w:rsid w:val="00126C8B"/>
    <w:rsid w:val="001378CF"/>
    <w:rsid w:val="001418DF"/>
    <w:rsid w:val="00141ED2"/>
    <w:rsid w:val="00143CB2"/>
    <w:rsid w:val="001527F1"/>
    <w:rsid w:val="00153D3A"/>
    <w:rsid w:val="001540F0"/>
    <w:rsid w:val="001541E2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80077"/>
    <w:rsid w:val="0018081F"/>
    <w:rsid w:val="00182158"/>
    <w:rsid w:val="00182430"/>
    <w:rsid w:val="00196973"/>
    <w:rsid w:val="00197D5A"/>
    <w:rsid w:val="001A2A00"/>
    <w:rsid w:val="001A5F22"/>
    <w:rsid w:val="001A6DEB"/>
    <w:rsid w:val="001A7002"/>
    <w:rsid w:val="001B49E9"/>
    <w:rsid w:val="001B7566"/>
    <w:rsid w:val="001C2DCF"/>
    <w:rsid w:val="001C4530"/>
    <w:rsid w:val="001C5390"/>
    <w:rsid w:val="001D2D30"/>
    <w:rsid w:val="001D31F0"/>
    <w:rsid w:val="001D3270"/>
    <w:rsid w:val="001D400D"/>
    <w:rsid w:val="001D5256"/>
    <w:rsid w:val="001E0ACD"/>
    <w:rsid w:val="001E4B67"/>
    <w:rsid w:val="001E6DDC"/>
    <w:rsid w:val="001F6633"/>
    <w:rsid w:val="001F6850"/>
    <w:rsid w:val="00201468"/>
    <w:rsid w:val="0020314F"/>
    <w:rsid w:val="00206C11"/>
    <w:rsid w:val="00213E62"/>
    <w:rsid w:val="002171EC"/>
    <w:rsid w:val="00217F05"/>
    <w:rsid w:val="00225B3B"/>
    <w:rsid w:val="002269A1"/>
    <w:rsid w:val="00226DEF"/>
    <w:rsid w:val="002271B5"/>
    <w:rsid w:val="00235D39"/>
    <w:rsid w:val="00236EDB"/>
    <w:rsid w:val="00241958"/>
    <w:rsid w:val="00243D49"/>
    <w:rsid w:val="00243D54"/>
    <w:rsid w:val="002474E7"/>
    <w:rsid w:val="00252C6F"/>
    <w:rsid w:val="00254224"/>
    <w:rsid w:val="00254EFD"/>
    <w:rsid w:val="00262592"/>
    <w:rsid w:val="00264D86"/>
    <w:rsid w:val="00267540"/>
    <w:rsid w:val="0027518E"/>
    <w:rsid w:val="00276AD8"/>
    <w:rsid w:val="002776A8"/>
    <w:rsid w:val="002779C0"/>
    <w:rsid w:val="00294077"/>
    <w:rsid w:val="002946DA"/>
    <w:rsid w:val="00294F7C"/>
    <w:rsid w:val="002A2F45"/>
    <w:rsid w:val="002A33DE"/>
    <w:rsid w:val="002B7E4F"/>
    <w:rsid w:val="002C0029"/>
    <w:rsid w:val="002C00FE"/>
    <w:rsid w:val="002C1880"/>
    <w:rsid w:val="002C3F5E"/>
    <w:rsid w:val="002C769D"/>
    <w:rsid w:val="002C7A08"/>
    <w:rsid w:val="002D0438"/>
    <w:rsid w:val="002E371D"/>
    <w:rsid w:val="002E3D8A"/>
    <w:rsid w:val="002E4B30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2301"/>
    <w:rsid w:val="0031351D"/>
    <w:rsid w:val="0031363E"/>
    <w:rsid w:val="0031461C"/>
    <w:rsid w:val="00316B4A"/>
    <w:rsid w:val="00316ED2"/>
    <w:rsid w:val="00320DA9"/>
    <w:rsid w:val="0032479C"/>
    <w:rsid w:val="00325975"/>
    <w:rsid w:val="00325C41"/>
    <w:rsid w:val="003271E4"/>
    <w:rsid w:val="00330B28"/>
    <w:rsid w:val="003375F4"/>
    <w:rsid w:val="003514B3"/>
    <w:rsid w:val="00351AED"/>
    <w:rsid w:val="00351BD9"/>
    <w:rsid w:val="00357ABF"/>
    <w:rsid w:val="0036528A"/>
    <w:rsid w:val="00372F8D"/>
    <w:rsid w:val="00380896"/>
    <w:rsid w:val="0038161D"/>
    <w:rsid w:val="00386820"/>
    <w:rsid w:val="0038785C"/>
    <w:rsid w:val="00393ACD"/>
    <w:rsid w:val="00394965"/>
    <w:rsid w:val="00395609"/>
    <w:rsid w:val="003A2685"/>
    <w:rsid w:val="003A650E"/>
    <w:rsid w:val="003B7E18"/>
    <w:rsid w:val="003C0C9B"/>
    <w:rsid w:val="003C131C"/>
    <w:rsid w:val="003C66C6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1F5D"/>
    <w:rsid w:val="00461101"/>
    <w:rsid w:val="00464A77"/>
    <w:rsid w:val="00466BA7"/>
    <w:rsid w:val="0048044C"/>
    <w:rsid w:val="0048371D"/>
    <w:rsid w:val="00484288"/>
    <w:rsid w:val="00486DAC"/>
    <w:rsid w:val="004914CD"/>
    <w:rsid w:val="00491D91"/>
    <w:rsid w:val="0049202E"/>
    <w:rsid w:val="004A02C2"/>
    <w:rsid w:val="004A1B38"/>
    <w:rsid w:val="004B1E53"/>
    <w:rsid w:val="004B34F1"/>
    <w:rsid w:val="004B436C"/>
    <w:rsid w:val="004B639D"/>
    <w:rsid w:val="004C1FD8"/>
    <w:rsid w:val="004C43CC"/>
    <w:rsid w:val="004C50D1"/>
    <w:rsid w:val="004C5311"/>
    <w:rsid w:val="004C743E"/>
    <w:rsid w:val="004D24D3"/>
    <w:rsid w:val="004D46BE"/>
    <w:rsid w:val="004D4F48"/>
    <w:rsid w:val="004E04CE"/>
    <w:rsid w:val="004E34E7"/>
    <w:rsid w:val="004E7EA0"/>
    <w:rsid w:val="004F0A35"/>
    <w:rsid w:val="004F6DD5"/>
    <w:rsid w:val="00507133"/>
    <w:rsid w:val="00507468"/>
    <w:rsid w:val="00507DC1"/>
    <w:rsid w:val="0051353C"/>
    <w:rsid w:val="005174C7"/>
    <w:rsid w:val="005201F2"/>
    <w:rsid w:val="005355A4"/>
    <w:rsid w:val="00544712"/>
    <w:rsid w:val="0055384C"/>
    <w:rsid w:val="00553A3D"/>
    <w:rsid w:val="00561EE2"/>
    <w:rsid w:val="005625CB"/>
    <w:rsid w:val="0057135C"/>
    <w:rsid w:val="00573535"/>
    <w:rsid w:val="005936A7"/>
    <w:rsid w:val="00596B3E"/>
    <w:rsid w:val="005A1846"/>
    <w:rsid w:val="005A264E"/>
    <w:rsid w:val="005B04DF"/>
    <w:rsid w:val="005B0DC1"/>
    <w:rsid w:val="005B2197"/>
    <w:rsid w:val="005B2C7C"/>
    <w:rsid w:val="005B7434"/>
    <w:rsid w:val="005C19D3"/>
    <w:rsid w:val="005C3211"/>
    <w:rsid w:val="005C3ACA"/>
    <w:rsid w:val="005C52A8"/>
    <w:rsid w:val="005C5D67"/>
    <w:rsid w:val="005C6EBA"/>
    <w:rsid w:val="005D5054"/>
    <w:rsid w:val="005D7FB8"/>
    <w:rsid w:val="005E13F5"/>
    <w:rsid w:val="005E2313"/>
    <w:rsid w:val="005E3D92"/>
    <w:rsid w:val="005F11D4"/>
    <w:rsid w:val="005F213B"/>
    <w:rsid w:val="005F2AE6"/>
    <w:rsid w:val="005F586E"/>
    <w:rsid w:val="00604CBA"/>
    <w:rsid w:val="00613692"/>
    <w:rsid w:val="00620706"/>
    <w:rsid w:val="00627F3E"/>
    <w:rsid w:val="00627F64"/>
    <w:rsid w:val="00631E05"/>
    <w:rsid w:val="00632164"/>
    <w:rsid w:val="00635C69"/>
    <w:rsid w:val="006439EE"/>
    <w:rsid w:val="0064430A"/>
    <w:rsid w:val="00646F6E"/>
    <w:rsid w:val="00647370"/>
    <w:rsid w:val="00652C8D"/>
    <w:rsid w:val="00660BCF"/>
    <w:rsid w:val="00663EFD"/>
    <w:rsid w:val="0068420F"/>
    <w:rsid w:val="006858E8"/>
    <w:rsid w:val="00687AB7"/>
    <w:rsid w:val="00690753"/>
    <w:rsid w:val="006941E5"/>
    <w:rsid w:val="006969D0"/>
    <w:rsid w:val="006A2C91"/>
    <w:rsid w:val="006A5383"/>
    <w:rsid w:val="006A5B92"/>
    <w:rsid w:val="006A63A7"/>
    <w:rsid w:val="006A78C3"/>
    <w:rsid w:val="006B0743"/>
    <w:rsid w:val="006B3251"/>
    <w:rsid w:val="006B3D6F"/>
    <w:rsid w:val="006B5A30"/>
    <w:rsid w:val="006C2C83"/>
    <w:rsid w:val="006C2E64"/>
    <w:rsid w:val="006C3519"/>
    <w:rsid w:val="006C388B"/>
    <w:rsid w:val="006D20C8"/>
    <w:rsid w:val="006D6C0D"/>
    <w:rsid w:val="006E0A16"/>
    <w:rsid w:val="006E176E"/>
    <w:rsid w:val="006E6362"/>
    <w:rsid w:val="006F30C3"/>
    <w:rsid w:val="006F53E4"/>
    <w:rsid w:val="006F5A3B"/>
    <w:rsid w:val="00701566"/>
    <w:rsid w:val="00703676"/>
    <w:rsid w:val="007037AD"/>
    <w:rsid w:val="00704344"/>
    <w:rsid w:val="00704385"/>
    <w:rsid w:val="00704C1F"/>
    <w:rsid w:val="00706939"/>
    <w:rsid w:val="00711ECC"/>
    <w:rsid w:val="0071602C"/>
    <w:rsid w:val="00716046"/>
    <w:rsid w:val="0072037B"/>
    <w:rsid w:val="0072174C"/>
    <w:rsid w:val="0072405F"/>
    <w:rsid w:val="00725076"/>
    <w:rsid w:val="0072648D"/>
    <w:rsid w:val="00736982"/>
    <w:rsid w:val="00747CB2"/>
    <w:rsid w:val="00750154"/>
    <w:rsid w:val="00750BCF"/>
    <w:rsid w:val="0075476B"/>
    <w:rsid w:val="00756A05"/>
    <w:rsid w:val="00757D9A"/>
    <w:rsid w:val="0076292A"/>
    <w:rsid w:val="00762E87"/>
    <w:rsid w:val="007660BC"/>
    <w:rsid w:val="00766D52"/>
    <w:rsid w:val="007754BE"/>
    <w:rsid w:val="00777E1E"/>
    <w:rsid w:val="00780553"/>
    <w:rsid w:val="00780AA9"/>
    <w:rsid w:val="007841ED"/>
    <w:rsid w:val="007910F9"/>
    <w:rsid w:val="00791E61"/>
    <w:rsid w:val="00793351"/>
    <w:rsid w:val="007938C3"/>
    <w:rsid w:val="0079509C"/>
    <w:rsid w:val="00796C1A"/>
    <w:rsid w:val="00796CAE"/>
    <w:rsid w:val="007A4DCB"/>
    <w:rsid w:val="007A5F42"/>
    <w:rsid w:val="007A7E2A"/>
    <w:rsid w:val="007B008A"/>
    <w:rsid w:val="007B32AF"/>
    <w:rsid w:val="007C02D3"/>
    <w:rsid w:val="007C5B41"/>
    <w:rsid w:val="007C7869"/>
    <w:rsid w:val="007D3F4F"/>
    <w:rsid w:val="007D5D1E"/>
    <w:rsid w:val="007D73BD"/>
    <w:rsid w:val="007D7BD0"/>
    <w:rsid w:val="007D7FCE"/>
    <w:rsid w:val="007E1240"/>
    <w:rsid w:val="007E3932"/>
    <w:rsid w:val="007E3A66"/>
    <w:rsid w:val="007F09A0"/>
    <w:rsid w:val="007F6F2B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5FF"/>
    <w:rsid w:val="00845971"/>
    <w:rsid w:val="00846FE2"/>
    <w:rsid w:val="00847EF7"/>
    <w:rsid w:val="008551C1"/>
    <w:rsid w:val="008565D2"/>
    <w:rsid w:val="0086329D"/>
    <w:rsid w:val="00864648"/>
    <w:rsid w:val="00864BFC"/>
    <w:rsid w:val="008743BE"/>
    <w:rsid w:val="00875EDD"/>
    <w:rsid w:val="00890887"/>
    <w:rsid w:val="00890A67"/>
    <w:rsid w:val="00891BE1"/>
    <w:rsid w:val="00894738"/>
    <w:rsid w:val="008964D2"/>
    <w:rsid w:val="008A536C"/>
    <w:rsid w:val="008A543A"/>
    <w:rsid w:val="008A56D1"/>
    <w:rsid w:val="008B5595"/>
    <w:rsid w:val="008B5A6D"/>
    <w:rsid w:val="008C3171"/>
    <w:rsid w:val="008C73C2"/>
    <w:rsid w:val="008C7D0D"/>
    <w:rsid w:val="008D0684"/>
    <w:rsid w:val="008D1529"/>
    <w:rsid w:val="008D25F3"/>
    <w:rsid w:val="008D2E4F"/>
    <w:rsid w:val="008E279C"/>
    <w:rsid w:val="008F652A"/>
    <w:rsid w:val="00902D9A"/>
    <w:rsid w:val="009121C6"/>
    <w:rsid w:val="009126B1"/>
    <w:rsid w:val="009151BE"/>
    <w:rsid w:val="00921C5D"/>
    <w:rsid w:val="00925029"/>
    <w:rsid w:val="00925EC8"/>
    <w:rsid w:val="00926176"/>
    <w:rsid w:val="00941AC8"/>
    <w:rsid w:val="009447FD"/>
    <w:rsid w:val="00950762"/>
    <w:rsid w:val="00950826"/>
    <w:rsid w:val="00970BE4"/>
    <w:rsid w:val="00971B40"/>
    <w:rsid w:val="00977E5D"/>
    <w:rsid w:val="00987F7D"/>
    <w:rsid w:val="00995A48"/>
    <w:rsid w:val="00997BC9"/>
    <w:rsid w:val="009A3446"/>
    <w:rsid w:val="009B01D9"/>
    <w:rsid w:val="009C16BF"/>
    <w:rsid w:val="009C2C41"/>
    <w:rsid w:val="009C5564"/>
    <w:rsid w:val="009C5AA2"/>
    <w:rsid w:val="009D174D"/>
    <w:rsid w:val="009D5D68"/>
    <w:rsid w:val="009D6F86"/>
    <w:rsid w:val="009D7206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42B8"/>
    <w:rsid w:val="00A762B5"/>
    <w:rsid w:val="00A772C0"/>
    <w:rsid w:val="00A77338"/>
    <w:rsid w:val="00A805C7"/>
    <w:rsid w:val="00A834F6"/>
    <w:rsid w:val="00A83DE7"/>
    <w:rsid w:val="00A84281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59FA"/>
    <w:rsid w:val="00AB10E8"/>
    <w:rsid w:val="00AB3C69"/>
    <w:rsid w:val="00AB40B4"/>
    <w:rsid w:val="00AC2B80"/>
    <w:rsid w:val="00AC3972"/>
    <w:rsid w:val="00AD07D8"/>
    <w:rsid w:val="00AD0B56"/>
    <w:rsid w:val="00AD0E5A"/>
    <w:rsid w:val="00AD1F8F"/>
    <w:rsid w:val="00AF7933"/>
    <w:rsid w:val="00B03D4C"/>
    <w:rsid w:val="00B0745D"/>
    <w:rsid w:val="00B112A9"/>
    <w:rsid w:val="00B15570"/>
    <w:rsid w:val="00B15B53"/>
    <w:rsid w:val="00B172C2"/>
    <w:rsid w:val="00B172E1"/>
    <w:rsid w:val="00B173FB"/>
    <w:rsid w:val="00B20C66"/>
    <w:rsid w:val="00B2180E"/>
    <w:rsid w:val="00B30658"/>
    <w:rsid w:val="00B34D31"/>
    <w:rsid w:val="00B3514B"/>
    <w:rsid w:val="00B35A3F"/>
    <w:rsid w:val="00B37BD8"/>
    <w:rsid w:val="00B40416"/>
    <w:rsid w:val="00B4781E"/>
    <w:rsid w:val="00B509D0"/>
    <w:rsid w:val="00B55B6B"/>
    <w:rsid w:val="00B56B12"/>
    <w:rsid w:val="00B60D2C"/>
    <w:rsid w:val="00B6555B"/>
    <w:rsid w:val="00B70734"/>
    <w:rsid w:val="00B707A6"/>
    <w:rsid w:val="00B711BD"/>
    <w:rsid w:val="00B71CBA"/>
    <w:rsid w:val="00B72E13"/>
    <w:rsid w:val="00B74CB5"/>
    <w:rsid w:val="00B80CF6"/>
    <w:rsid w:val="00B80FE6"/>
    <w:rsid w:val="00B81869"/>
    <w:rsid w:val="00B84E72"/>
    <w:rsid w:val="00B86476"/>
    <w:rsid w:val="00B867BD"/>
    <w:rsid w:val="00B86F4A"/>
    <w:rsid w:val="00B879EB"/>
    <w:rsid w:val="00B93583"/>
    <w:rsid w:val="00B93595"/>
    <w:rsid w:val="00B94216"/>
    <w:rsid w:val="00B97A7A"/>
    <w:rsid w:val="00BA316E"/>
    <w:rsid w:val="00BA524A"/>
    <w:rsid w:val="00BB17E8"/>
    <w:rsid w:val="00BC06A6"/>
    <w:rsid w:val="00BC42E8"/>
    <w:rsid w:val="00BC5230"/>
    <w:rsid w:val="00BC53AB"/>
    <w:rsid w:val="00BC7649"/>
    <w:rsid w:val="00BD5CFF"/>
    <w:rsid w:val="00BD7D0D"/>
    <w:rsid w:val="00BF3437"/>
    <w:rsid w:val="00C02611"/>
    <w:rsid w:val="00C048BA"/>
    <w:rsid w:val="00C07EAA"/>
    <w:rsid w:val="00C12ECD"/>
    <w:rsid w:val="00C12FAD"/>
    <w:rsid w:val="00C15F00"/>
    <w:rsid w:val="00C224FD"/>
    <w:rsid w:val="00C26D26"/>
    <w:rsid w:val="00C27D6C"/>
    <w:rsid w:val="00C415BA"/>
    <w:rsid w:val="00C43425"/>
    <w:rsid w:val="00C50B1D"/>
    <w:rsid w:val="00C55682"/>
    <w:rsid w:val="00C56591"/>
    <w:rsid w:val="00C650C2"/>
    <w:rsid w:val="00C75B3A"/>
    <w:rsid w:val="00C76A1E"/>
    <w:rsid w:val="00C83F7A"/>
    <w:rsid w:val="00C84747"/>
    <w:rsid w:val="00C9203B"/>
    <w:rsid w:val="00CA1390"/>
    <w:rsid w:val="00CA1C53"/>
    <w:rsid w:val="00CA7A22"/>
    <w:rsid w:val="00CB17A3"/>
    <w:rsid w:val="00CB19E2"/>
    <w:rsid w:val="00CB2A32"/>
    <w:rsid w:val="00CB2C18"/>
    <w:rsid w:val="00CB2EEA"/>
    <w:rsid w:val="00CC0338"/>
    <w:rsid w:val="00CC063C"/>
    <w:rsid w:val="00CC5BA1"/>
    <w:rsid w:val="00CC61DA"/>
    <w:rsid w:val="00CC6433"/>
    <w:rsid w:val="00CC6D2C"/>
    <w:rsid w:val="00CC7BB0"/>
    <w:rsid w:val="00CD39FE"/>
    <w:rsid w:val="00CD5ED7"/>
    <w:rsid w:val="00CE6172"/>
    <w:rsid w:val="00CE68A1"/>
    <w:rsid w:val="00CF0CDB"/>
    <w:rsid w:val="00CF4CAE"/>
    <w:rsid w:val="00CF4E07"/>
    <w:rsid w:val="00CF78FE"/>
    <w:rsid w:val="00D034FC"/>
    <w:rsid w:val="00D03EF4"/>
    <w:rsid w:val="00D10DC7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55325"/>
    <w:rsid w:val="00D61C4B"/>
    <w:rsid w:val="00D66805"/>
    <w:rsid w:val="00D66BBE"/>
    <w:rsid w:val="00D72436"/>
    <w:rsid w:val="00D72795"/>
    <w:rsid w:val="00D7664E"/>
    <w:rsid w:val="00D81B54"/>
    <w:rsid w:val="00D86647"/>
    <w:rsid w:val="00D87DA2"/>
    <w:rsid w:val="00D9627D"/>
    <w:rsid w:val="00D96925"/>
    <w:rsid w:val="00DA4DF9"/>
    <w:rsid w:val="00DB7F54"/>
    <w:rsid w:val="00DC3172"/>
    <w:rsid w:val="00DC434B"/>
    <w:rsid w:val="00DC4459"/>
    <w:rsid w:val="00DC4DEB"/>
    <w:rsid w:val="00DC73C7"/>
    <w:rsid w:val="00DC7892"/>
    <w:rsid w:val="00DC7B64"/>
    <w:rsid w:val="00DD01B7"/>
    <w:rsid w:val="00DE034D"/>
    <w:rsid w:val="00DF1455"/>
    <w:rsid w:val="00DF2ECB"/>
    <w:rsid w:val="00DF34DC"/>
    <w:rsid w:val="00E05AFF"/>
    <w:rsid w:val="00E11E42"/>
    <w:rsid w:val="00E120A6"/>
    <w:rsid w:val="00E158E7"/>
    <w:rsid w:val="00E1597B"/>
    <w:rsid w:val="00E166B0"/>
    <w:rsid w:val="00E23F4F"/>
    <w:rsid w:val="00E24CC4"/>
    <w:rsid w:val="00E26241"/>
    <w:rsid w:val="00E354F1"/>
    <w:rsid w:val="00E35BD8"/>
    <w:rsid w:val="00E37084"/>
    <w:rsid w:val="00E4231C"/>
    <w:rsid w:val="00E42BBA"/>
    <w:rsid w:val="00E434F2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C32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716D"/>
    <w:rsid w:val="00E872D7"/>
    <w:rsid w:val="00E87323"/>
    <w:rsid w:val="00E87CCE"/>
    <w:rsid w:val="00E9041B"/>
    <w:rsid w:val="00E90C07"/>
    <w:rsid w:val="00E914A3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5DBC"/>
    <w:rsid w:val="00EB76B1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A9"/>
    <w:rsid w:val="00EF1DB7"/>
    <w:rsid w:val="00EF5960"/>
    <w:rsid w:val="00EF5BDF"/>
    <w:rsid w:val="00F00393"/>
    <w:rsid w:val="00F043E9"/>
    <w:rsid w:val="00F057F9"/>
    <w:rsid w:val="00F06C8D"/>
    <w:rsid w:val="00F12491"/>
    <w:rsid w:val="00F12993"/>
    <w:rsid w:val="00F12C8E"/>
    <w:rsid w:val="00F12D59"/>
    <w:rsid w:val="00F154B3"/>
    <w:rsid w:val="00F20429"/>
    <w:rsid w:val="00F226F3"/>
    <w:rsid w:val="00F25DD8"/>
    <w:rsid w:val="00F26D56"/>
    <w:rsid w:val="00F3190F"/>
    <w:rsid w:val="00F34F32"/>
    <w:rsid w:val="00F44524"/>
    <w:rsid w:val="00F51620"/>
    <w:rsid w:val="00F54384"/>
    <w:rsid w:val="00F57DE0"/>
    <w:rsid w:val="00F62D2E"/>
    <w:rsid w:val="00F641F1"/>
    <w:rsid w:val="00F67B6F"/>
    <w:rsid w:val="00F77B31"/>
    <w:rsid w:val="00F806B0"/>
    <w:rsid w:val="00F852B2"/>
    <w:rsid w:val="00F9202B"/>
    <w:rsid w:val="00F96215"/>
    <w:rsid w:val="00F96C9E"/>
    <w:rsid w:val="00F975DD"/>
    <w:rsid w:val="00FA092B"/>
    <w:rsid w:val="00FA2125"/>
    <w:rsid w:val="00FA4100"/>
    <w:rsid w:val="00FA4CB5"/>
    <w:rsid w:val="00FB2064"/>
    <w:rsid w:val="00FB337A"/>
    <w:rsid w:val="00FB5F09"/>
    <w:rsid w:val="00FB6785"/>
    <w:rsid w:val="00FC1BF1"/>
    <w:rsid w:val="00FC44DC"/>
    <w:rsid w:val="00FC4A0B"/>
    <w:rsid w:val="00FC4B18"/>
    <w:rsid w:val="00FD07D5"/>
    <w:rsid w:val="00FD2432"/>
    <w:rsid w:val="00FD25B4"/>
    <w:rsid w:val="00FD39BD"/>
    <w:rsid w:val="00FD4C52"/>
    <w:rsid w:val="00FD671C"/>
    <w:rsid w:val="00FD684D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34606740"/>
  <w15:chartTrackingRefBased/>
  <w15:docId w15:val="{E5EFB68E-0EED-4B67-BC2F-B96757EA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6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351304888" TargetMode="External"/><Relationship Id="rId42" Type="http://schemas.openxmlformats.org/officeDocument/2006/relationships/hyperlink" Target="kodeks://link/d?nd=607224546" TargetMode="External"/><Relationship Id="rId47" Type="http://schemas.openxmlformats.org/officeDocument/2006/relationships/hyperlink" Target="kodeks://link/d?nd=728056515" TargetMode="External"/><Relationship Id="rId63" Type="http://schemas.openxmlformats.org/officeDocument/2006/relationships/hyperlink" Target="kodeks://link/d?nd=1200108858" TargetMode="External"/><Relationship Id="rId68" Type="http://schemas.openxmlformats.org/officeDocument/2006/relationships/hyperlink" Target="kodeks://link/d?nd=556381596" TargetMode="External"/><Relationship Id="rId84" Type="http://schemas.openxmlformats.org/officeDocument/2006/relationships/hyperlink" Target="kodeks://link/d?nd=564542209" TargetMode="External"/><Relationship Id="rId89" Type="http://schemas.openxmlformats.org/officeDocument/2006/relationships/fontTable" Target="fontTable.xml"/><Relationship Id="rId16" Type="http://schemas.openxmlformats.org/officeDocument/2006/relationships/hyperlink" Target="kodeks://link/d?nd=565649004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306326592" TargetMode="External"/><Relationship Id="rId37" Type="http://schemas.openxmlformats.org/officeDocument/2006/relationships/hyperlink" Target="kodeks://link/d?nd=1200003114" TargetMode="External"/><Relationship Id="rId53" Type="http://schemas.openxmlformats.org/officeDocument/2006/relationships/hyperlink" Target="kodeks://link/d?nd=556499040" TargetMode="External"/><Relationship Id="rId58" Type="http://schemas.openxmlformats.org/officeDocument/2006/relationships/hyperlink" Target="kodeks://link/d?nd=902017047" TargetMode="External"/><Relationship Id="rId74" Type="http://schemas.openxmlformats.org/officeDocument/2006/relationships/hyperlink" Target="kodeks://link/d?nd=1200123318" TargetMode="External"/><Relationship Id="rId79" Type="http://schemas.openxmlformats.org/officeDocument/2006/relationships/hyperlink" Target="kodeks://link/d?nd=607224546" TargetMode="External"/><Relationship Id="rId5" Type="http://schemas.openxmlformats.org/officeDocument/2006/relationships/customXml" Target="../customXml/item5.xml"/><Relationship Id="rId90" Type="http://schemas.openxmlformats.org/officeDocument/2006/relationships/theme" Target="theme/theme1.xml"/><Relationship Id="rId14" Type="http://schemas.openxmlformats.org/officeDocument/2006/relationships/hyperlink" Target="kodeks://link/d?nd=1200031256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1200006582" TargetMode="External"/><Relationship Id="rId30" Type="http://schemas.openxmlformats.org/officeDocument/2006/relationships/hyperlink" Target="kodeks://link/d?nd=1200005684" TargetMode="External"/><Relationship Id="rId35" Type="http://schemas.openxmlformats.org/officeDocument/2006/relationships/hyperlink" Target="kodeks://link/d?nd=1200102886" TargetMode="External"/><Relationship Id="rId43" Type="http://schemas.openxmlformats.org/officeDocument/2006/relationships/hyperlink" Target="kodeks://link/d?nd=607224546" TargetMode="External"/><Relationship Id="rId48" Type="http://schemas.openxmlformats.org/officeDocument/2006/relationships/hyperlink" Target="kodeks://link/d?nd=556499040" TargetMode="External"/><Relationship Id="rId56" Type="http://schemas.openxmlformats.org/officeDocument/2006/relationships/hyperlink" Target="kodeks://link/d?nd=901919338" TargetMode="External"/><Relationship Id="rId64" Type="http://schemas.openxmlformats.org/officeDocument/2006/relationships/hyperlink" Target="kodeks://link/d?nd=902087949" TargetMode="External"/><Relationship Id="rId69" Type="http://schemas.openxmlformats.org/officeDocument/2006/relationships/hyperlink" Target="kodeks://link/d?nd=1200123323" TargetMode="External"/><Relationship Id="rId77" Type="http://schemas.openxmlformats.org/officeDocument/2006/relationships/hyperlink" Target="kodeks://link/d?nd=557666289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436752114" TargetMode="External"/><Relationship Id="rId72" Type="http://schemas.openxmlformats.org/officeDocument/2006/relationships/hyperlink" Target="kodeks://link/d?nd=728058345" TargetMode="External"/><Relationship Id="rId80" Type="http://schemas.openxmlformats.org/officeDocument/2006/relationships/hyperlink" Target="kodeks://link/d?nd=1200088718" TargetMode="External"/><Relationship Id="rId85" Type="http://schemas.openxmlformats.org/officeDocument/2006/relationships/hyperlink" Target="kodeks://link/d?nd=901794520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351304888" TargetMode="External"/><Relationship Id="rId25" Type="http://schemas.openxmlformats.org/officeDocument/2006/relationships/hyperlink" Target="kodeks://link/d?nd=1200107995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564233328" TargetMode="External"/><Relationship Id="rId46" Type="http://schemas.openxmlformats.org/officeDocument/2006/relationships/hyperlink" Target="kodeks://link/d?nd=1200036299" TargetMode="External"/><Relationship Id="rId59" Type="http://schemas.openxmlformats.org/officeDocument/2006/relationships/hyperlink" Target="kodeks://link/d?nd=1200003114" TargetMode="External"/><Relationship Id="rId67" Type="http://schemas.openxmlformats.org/officeDocument/2006/relationships/hyperlink" Target="kodeks://link/d?nd=420237834" TargetMode="External"/><Relationship Id="rId20" Type="http://schemas.openxmlformats.org/officeDocument/2006/relationships/hyperlink" Target="kodeks://link/d?nd=1300425504" TargetMode="External"/><Relationship Id="rId41" Type="http://schemas.openxmlformats.org/officeDocument/2006/relationships/hyperlink" Target="kodeks://link/d?nd=1200136066" TargetMode="External"/><Relationship Id="rId54" Type="http://schemas.openxmlformats.org/officeDocument/2006/relationships/hyperlink" Target="kodeks://link/d?nd=542616931" TargetMode="External"/><Relationship Id="rId62" Type="http://schemas.openxmlformats.org/officeDocument/2006/relationships/hyperlink" Target="kodeks://link/d?nd=542616931" TargetMode="External"/><Relationship Id="rId70" Type="http://schemas.openxmlformats.org/officeDocument/2006/relationships/hyperlink" Target="kodeks://link/d?nd=1200123322" TargetMode="External"/><Relationship Id="rId75" Type="http://schemas.openxmlformats.org/officeDocument/2006/relationships/hyperlink" Target="kodeks://link/d?nd=554164995" TargetMode="External"/><Relationship Id="rId83" Type="http://schemas.openxmlformats.org/officeDocument/2006/relationships/hyperlink" Target="kodeks://link/d?nd=1200173797" TargetMode="External"/><Relationship Id="rId88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552050436" TargetMode="External"/><Relationship Id="rId23" Type="http://schemas.openxmlformats.org/officeDocument/2006/relationships/hyperlink" Target="kodeks://link/d?nd=552050436" TargetMode="External"/><Relationship Id="rId28" Type="http://schemas.openxmlformats.org/officeDocument/2006/relationships/hyperlink" Target="https://rosseti.ru/suppliers/technical-policy/equipment-quality-control/" TargetMode="External"/><Relationship Id="rId36" Type="http://schemas.openxmlformats.org/officeDocument/2006/relationships/hyperlink" Target="kodeks://link/d?nd=1200102886" TargetMode="External"/><Relationship Id="rId49" Type="http://schemas.openxmlformats.org/officeDocument/2006/relationships/hyperlink" Target="kodeks://link/d?nd=542616931" TargetMode="External"/><Relationship Id="rId57" Type="http://schemas.openxmlformats.org/officeDocument/2006/relationships/hyperlink" Target="kodeks://link/d?nd=744100004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64122" TargetMode="External"/><Relationship Id="rId44" Type="http://schemas.openxmlformats.org/officeDocument/2006/relationships/hyperlink" Target="kodeks://link/d?nd=728056515" TargetMode="External"/><Relationship Id="rId52" Type="http://schemas.openxmlformats.org/officeDocument/2006/relationships/hyperlink" Target="kodeks://link/d?nd=436752114" TargetMode="External"/><Relationship Id="rId60" Type="http://schemas.openxmlformats.org/officeDocument/2006/relationships/hyperlink" Target="kodeks://link/d?nd=436752114" TargetMode="External"/><Relationship Id="rId65" Type="http://schemas.openxmlformats.org/officeDocument/2006/relationships/hyperlink" Target="kodeks://link/d?nd=901870860" TargetMode="External"/><Relationship Id="rId73" Type="http://schemas.openxmlformats.org/officeDocument/2006/relationships/hyperlink" Target="kodeks://link/d?nd=1200123319" TargetMode="External"/><Relationship Id="rId78" Type="http://schemas.openxmlformats.org/officeDocument/2006/relationships/hyperlink" Target="kodeks://link/d?nd=1200143728" TargetMode="External"/><Relationship Id="rId81" Type="http://schemas.openxmlformats.org/officeDocument/2006/relationships/hyperlink" Target="kodeks://link/d?nd=564233328" TargetMode="External"/><Relationship Id="rId86" Type="http://schemas.openxmlformats.org/officeDocument/2006/relationships/hyperlink" Target="kodeks://link/d?nd=901829466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902145038" TargetMode="External"/><Relationship Id="rId18" Type="http://schemas.openxmlformats.org/officeDocument/2006/relationships/hyperlink" Target="kodeks://link/d?nd=727786028" TargetMode="External"/><Relationship Id="rId39" Type="http://schemas.openxmlformats.org/officeDocument/2006/relationships/hyperlink" Target="kodeks://link/d?nd=1200003114" TargetMode="External"/><Relationship Id="rId34" Type="http://schemas.openxmlformats.org/officeDocument/2006/relationships/hyperlink" Target="kodeks://link/d?nd=1306683052" TargetMode="External"/><Relationship Id="rId50" Type="http://schemas.openxmlformats.org/officeDocument/2006/relationships/hyperlink" Target="kodeks://link/d?nd=1200108858" TargetMode="External"/><Relationship Id="rId55" Type="http://schemas.openxmlformats.org/officeDocument/2006/relationships/hyperlink" Target="kodeks://link/d?nd=1310667825" TargetMode="External"/><Relationship Id="rId76" Type="http://schemas.openxmlformats.org/officeDocument/2006/relationships/hyperlink" Target="kodeks://link/d?nd=1200088718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1200123321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1200181803" TargetMode="External"/><Relationship Id="rId24" Type="http://schemas.openxmlformats.org/officeDocument/2006/relationships/hyperlink" Target="kodeks://link/d?nd=1200173797" TargetMode="External"/><Relationship Id="rId40" Type="http://schemas.openxmlformats.org/officeDocument/2006/relationships/hyperlink" Target="kodeks://link/d?nd=1200003114" TargetMode="External"/><Relationship Id="rId45" Type="http://schemas.openxmlformats.org/officeDocument/2006/relationships/hyperlink" Target="kodeks://link/d?nd=728056515" TargetMode="External"/><Relationship Id="rId66" Type="http://schemas.openxmlformats.org/officeDocument/2006/relationships/hyperlink" Target="kodeks://link/d?nd=902145038" TargetMode="External"/><Relationship Id="rId87" Type="http://schemas.openxmlformats.org/officeDocument/2006/relationships/hyperlink" Target="kodeks://link/d?nd=1305174086" TargetMode="External"/><Relationship Id="rId61" Type="http://schemas.openxmlformats.org/officeDocument/2006/relationships/hyperlink" Target="kodeks://link/d?nd=556499040" TargetMode="External"/><Relationship Id="rId82" Type="http://schemas.openxmlformats.org/officeDocument/2006/relationships/hyperlink" Target="kodeks://link/d?nd=1200031256" TargetMode="External"/><Relationship Id="rId19" Type="http://schemas.openxmlformats.org/officeDocument/2006/relationships/hyperlink" Target="kodeks://link/d?nd=3504144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0484B-A38F-4E24-A716-7EAA2338B5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A0491A-5E89-495D-9A8C-81CE1BD4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23</Pages>
  <Words>12618</Words>
  <Characters>71927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84377</CharactersWithSpaces>
  <SharedDoc>false</SharedDoc>
  <HLinks>
    <vt:vector size="450" baseType="variant">
      <vt:variant>
        <vt:i4>1835077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26</cp:revision>
  <cp:lastPrinted>2026-01-29T10:58:00Z</cp:lastPrinted>
  <dcterms:created xsi:type="dcterms:W3CDTF">2026-03-17T13:36:00Z</dcterms:created>
  <dcterms:modified xsi:type="dcterms:W3CDTF">2026-08-20T07:04:00Z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